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17C5E" w14:textId="725C1943" w:rsidR="00703987" w:rsidRDefault="00703987">
      <w:pPr>
        <w:spacing w:before="100"/>
        <w:ind w:left="3235"/>
      </w:pPr>
    </w:p>
    <w:p w14:paraId="0D0CE091" w14:textId="77777777" w:rsidR="00703987" w:rsidRDefault="00703987">
      <w:pPr>
        <w:spacing w:line="200" w:lineRule="exact"/>
      </w:pPr>
    </w:p>
    <w:p w14:paraId="420FD9EA" w14:textId="77777777" w:rsidR="00703987" w:rsidRDefault="00703987">
      <w:pPr>
        <w:spacing w:line="200" w:lineRule="exact"/>
      </w:pPr>
    </w:p>
    <w:p w14:paraId="7527CB88" w14:textId="77777777" w:rsidR="00703987" w:rsidRDefault="00703987">
      <w:pPr>
        <w:spacing w:before="1" w:line="220" w:lineRule="exact"/>
        <w:rPr>
          <w:sz w:val="22"/>
          <w:szCs w:val="22"/>
        </w:rPr>
      </w:pPr>
    </w:p>
    <w:p w14:paraId="12B82555" w14:textId="77777777" w:rsidR="00703987" w:rsidRDefault="00F243FA">
      <w:pPr>
        <w:spacing w:before="9"/>
        <w:ind w:left="2916"/>
        <w:rPr>
          <w:rFonts w:ascii="Gill Sans MT" w:eastAsia="Gill Sans MT" w:hAnsi="Gill Sans MT" w:cs="Gill Sans MT"/>
          <w:sz w:val="40"/>
          <w:szCs w:val="40"/>
        </w:rPr>
      </w:pPr>
      <w:r>
        <w:rPr>
          <w:rFonts w:ascii="Gill Sans MT" w:eastAsia="Gill Sans MT" w:hAnsi="Gill Sans MT" w:cs="Gill Sans MT"/>
          <w:b/>
          <w:sz w:val="40"/>
          <w:szCs w:val="40"/>
        </w:rPr>
        <w:t>RESUME S</w:t>
      </w:r>
      <w:r>
        <w:rPr>
          <w:rFonts w:ascii="Gill Sans MT" w:eastAsia="Gill Sans MT" w:hAnsi="Gill Sans MT" w:cs="Gill Sans MT"/>
          <w:b/>
          <w:spacing w:val="-4"/>
          <w:sz w:val="40"/>
          <w:szCs w:val="40"/>
        </w:rPr>
        <w:t>A</w:t>
      </w:r>
      <w:r>
        <w:rPr>
          <w:rFonts w:ascii="Gill Sans MT" w:eastAsia="Gill Sans MT" w:hAnsi="Gill Sans MT" w:cs="Gill Sans MT"/>
          <w:b/>
          <w:sz w:val="40"/>
          <w:szCs w:val="40"/>
        </w:rPr>
        <w:t>MPLES</w:t>
      </w:r>
    </w:p>
    <w:p w14:paraId="3D7CEA59" w14:textId="77777777" w:rsidR="00703987" w:rsidRDefault="00703987">
      <w:pPr>
        <w:spacing w:line="200" w:lineRule="exact"/>
      </w:pPr>
    </w:p>
    <w:p w14:paraId="7C372235" w14:textId="77777777" w:rsidR="00703987" w:rsidRDefault="00703987">
      <w:pPr>
        <w:spacing w:before="10" w:line="280" w:lineRule="exact"/>
        <w:rPr>
          <w:sz w:val="28"/>
          <w:szCs w:val="28"/>
        </w:rPr>
      </w:pPr>
    </w:p>
    <w:p w14:paraId="6A284F33" w14:textId="77777777" w:rsidR="00703987" w:rsidRDefault="00F243FA">
      <w:pPr>
        <w:spacing w:line="360" w:lineRule="auto"/>
        <w:ind w:left="100" w:right="131"/>
        <w:rPr>
          <w:rFonts w:ascii="Gill Sans MT" w:eastAsia="Gill Sans MT" w:hAnsi="Gill Sans MT" w:cs="Gill Sans MT"/>
          <w:sz w:val="28"/>
          <w:szCs w:val="28"/>
        </w:rPr>
      </w:pP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P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p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ing an effe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z w:val="28"/>
          <w:szCs w:val="28"/>
        </w:rPr>
        <w:t>tive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e is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d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>f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f</w:t>
      </w:r>
      <w:r>
        <w:rPr>
          <w:rFonts w:ascii="Gill Sans MT" w:eastAsia="Gill Sans MT" w:hAnsi="Gill Sans MT" w:cs="Gill Sans MT"/>
          <w:i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z w:val="28"/>
          <w:szCs w:val="28"/>
        </w:rPr>
        <w:t>ult and t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pacing w:val="3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-</w:t>
      </w:r>
      <w:r>
        <w:rPr>
          <w:rFonts w:ascii="Gill Sans MT" w:eastAsia="Gill Sans MT" w:hAnsi="Gill Sans MT" w:cs="Gill Sans MT"/>
          <w:i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nsuming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ta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k</w:t>
      </w:r>
      <w:r>
        <w:rPr>
          <w:rFonts w:ascii="Gill Sans MT" w:eastAsia="Gill Sans MT" w:hAnsi="Gill Sans MT" w:cs="Gill Sans MT"/>
          <w:i/>
          <w:sz w:val="28"/>
          <w:szCs w:val="28"/>
        </w:rPr>
        <w:t>.</w:t>
      </w:r>
      <w:r>
        <w:rPr>
          <w:rFonts w:ascii="Gill Sans MT" w:eastAsia="Gill Sans MT" w:hAnsi="Gill Sans MT" w:cs="Gill Sans MT"/>
          <w:i/>
          <w:spacing w:val="76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h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is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h</w:t>
      </w:r>
      <w:r>
        <w:rPr>
          <w:rFonts w:ascii="Gill Sans MT" w:eastAsia="Gill Sans MT" w:hAnsi="Gill Sans MT" w:cs="Gill Sans MT"/>
          <w:i/>
          <w:sz w:val="28"/>
          <w:szCs w:val="28"/>
        </w:rPr>
        <w:t>and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ut c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ntains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e ex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pl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that will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help you</w:t>
      </w:r>
      <w:r>
        <w:rPr>
          <w:rFonts w:ascii="Gill Sans MT" w:eastAsia="Gill Sans MT" w:hAnsi="Gill Sans MT" w:cs="Gill Sans MT"/>
          <w:i/>
          <w:spacing w:val="-4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get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t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ted.</w:t>
      </w:r>
      <w:r>
        <w:rPr>
          <w:rFonts w:ascii="Gill Sans MT" w:eastAsia="Gill Sans MT" w:hAnsi="Gill Sans MT" w:cs="Gill Sans MT"/>
          <w:i/>
          <w:spacing w:val="76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Di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f</w:t>
      </w:r>
      <w:r>
        <w:rPr>
          <w:rFonts w:ascii="Gill Sans MT" w:eastAsia="Gill Sans MT" w:hAnsi="Gill Sans MT" w:cs="Gill Sans MT"/>
          <w:i/>
          <w:sz w:val="28"/>
          <w:szCs w:val="28"/>
        </w:rPr>
        <w:t>f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ent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f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rm</w:t>
      </w:r>
      <w:r>
        <w:rPr>
          <w:rFonts w:ascii="Gill Sans MT" w:eastAsia="Gill Sans MT" w:hAnsi="Gill Sans MT" w:cs="Gill Sans MT"/>
          <w:i/>
          <w:sz w:val="28"/>
          <w:szCs w:val="28"/>
        </w:rPr>
        <w:t>ats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and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tyles 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 u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ed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to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>llust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ate t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h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e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v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us sugge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tions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 xml:space="preserve"> a</w:t>
      </w:r>
      <w:r>
        <w:rPr>
          <w:rFonts w:ascii="Gill Sans MT" w:eastAsia="Gill Sans MT" w:hAnsi="Gill Sans MT" w:cs="Gill Sans MT"/>
          <w:i/>
          <w:sz w:val="28"/>
          <w:szCs w:val="28"/>
        </w:rPr>
        <w:t>nd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tips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ntained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in t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h</w:t>
      </w:r>
      <w:r>
        <w:rPr>
          <w:rFonts w:ascii="Gill Sans MT" w:eastAsia="Gill Sans MT" w:hAnsi="Gill Sans MT" w:cs="Gill Sans MT"/>
          <w:i/>
          <w:sz w:val="28"/>
          <w:szCs w:val="28"/>
        </w:rPr>
        <w:t>e hand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t,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"P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p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ing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Y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ou</w:t>
      </w: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es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,</w:t>
      </w:r>
      <w:r>
        <w:rPr>
          <w:rFonts w:ascii="Gill Sans MT" w:eastAsia="Gill Sans MT" w:hAnsi="Gill Sans MT" w:cs="Gill Sans MT"/>
          <w:i/>
          <w:sz w:val="28"/>
          <w:szCs w:val="28"/>
        </w:rPr>
        <w:t>" also ava</w:t>
      </w:r>
      <w:r>
        <w:rPr>
          <w:rFonts w:ascii="Gill Sans MT" w:eastAsia="Gill Sans MT" w:hAnsi="Gill Sans MT" w:cs="Gill Sans MT"/>
          <w:i/>
          <w:spacing w:val="3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>l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z w:val="28"/>
          <w:szCs w:val="28"/>
        </w:rPr>
        <w:t>ble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th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z w:val="28"/>
          <w:szCs w:val="28"/>
        </w:rPr>
        <w:t>gh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t</w:t>
      </w:r>
      <w:r>
        <w:rPr>
          <w:rFonts w:ascii="Gill Sans MT" w:eastAsia="Gill Sans MT" w:hAnsi="Gill Sans MT" w:cs="Gill Sans MT"/>
          <w:i/>
          <w:sz w:val="28"/>
          <w:szCs w:val="28"/>
        </w:rPr>
        <w:t>he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Bellevue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z w:val="28"/>
          <w:szCs w:val="28"/>
        </w:rPr>
        <w:t>nive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ity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4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S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vices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z w:val="28"/>
          <w:szCs w:val="28"/>
        </w:rPr>
        <w:t>enter.</w:t>
      </w:r>
    </w:p>
    <w:p w14:paraId="277352C9" w14:textId="77777777" w:rsidR="00703987" w:rsidRDefault="00703987">
      <w:pPr>
        <w:spacing w:before="10" w:line="140" w:lineRule="exact"/>
        <w:rPr>
          <w:sz w:val="15"/>
          <w:szCs w:val="15"/>
        </w:rPr>
      </w:pPr>
    </w:p>
    <w:p w14:paraId="0E3BBB25" w14:textId="77777777" w:rsidR="00703987" w:rsidRDefault="00703987">
      <w:pPr>
        <w:spacing w:line="200" w:lineRule="exact"/>
      </w:pPr>
    </w:p>
    <w:p w14:paraId="248730EB" w14:textId="77777777" w:rsidR="00703987" w:rsidRDefault="00F243FA">
      <w:pPr>
        <w:spacing w:line="360" w:lineRule="auto"/>
        <w:ind w:left="100" w:right="85"/>
        <w:jc w:val="both"/>
        <w:rPr>
          <w:rFonts w:ascii="Gill Sans MT" w:eastAsia="Gill Sans MT" w:hAnsi="Gill Sans MT" w:cs="Gill Sans MT"/>
          <w:sz w:val="28"/>
          <w:szCs w:val="28"/>
        </w:rPr>
      </w:pP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emb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,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t</w:t>
      </w:r>
      <w:r>
        <w:rPr>
          <w:rFonts w:ascii="Gill Sans MT" w:eastAsia="Gill Sans MT" w:hAnsi="Gill Sans MT" w:cs="Gill Sans MT"/>
          <w:i/>
          <w:sz w:val="28"/>
          <w:szCs w:val="28"/>
        </w:rPr>
        <w:t>he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e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e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>ntended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to s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ve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o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nly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z w:val="28"/>
          <w:szCs w:val="28"/>
        </w:rPr>
        <w:t>s example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.</w:t>
      </w:r>
      <w:r>
        <w:rPr>
          <w:rFonts w:ascii="Gill Sans MT" w:eastAsia="Gill Sans MT" w:hAnsi="Gill Sans MT" w:cs="Gill Sans MT"/>
          <w:i/>
          <w:spacing w:val="78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Y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hou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l</w:t>
      </w:r>
      <w:r>
        <w:rPr>
          <w:rFonts w:ascii="Gill Sans MT" w:eastAsia="Gill Sans MT" w:hAnsi="Gill Sans MT" w:cs="Gill Sans MT"/>
          <w:i/>
          <w:sz w:val="28"/>
          <w:szCs w:val="28"/>
        </w:rPr>
        <w:t>d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d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fy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r cha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n</w:t>
      </w:r>
      <w:r>
        <w:rPr>
          <w:rFonts w:ascii="Gill Sans MT" w:eastAsia="Gill Sans MT" w:hAnsi="Gill Sans MT" w:cs="Gill Sans MT"/>
          <w:i/>
          <w:sz w:val="28"/>
          <w:szCs w:val="28"/>
        </w:rPr>
        <w:t>ge as appr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priate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to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cust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z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your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su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m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acc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ding to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your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k</w:t>
      </w:r>
      <w:r>
        <w:rPr>
          <w:rFonts w:ascii="Gill Sans MT" w:eastAsia="Gill Sans MT" w:hAnsi="Gill Sans MT" w:cs="Gill Sans MT"/>
          <w:i/>
          <w:sz w:val="28"/>
          <w:szCs w:val="28"/>
        </w:rPr>
        <w:t>ill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, ex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p</w:t>
      </w:r>
      <w:r>
        <w:rPr>
          <w:rFonts w:ascii="Gill Sans MT" w:eastAsia="Gill Sans MT" w:hAnsi="Gill Sans MT" w:cs="Gill Sans MT"/>
          <w:i/>
          <w:sz w:val="28"/>
          <w:szCs w:val="28"/>
        </w:rPr>
        <w:t>erience, ed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u</w:t>
      </w:r>
      <w:r>
        <w:rPr>
          <w:rFonts w:ascii="Gill Sans MT" w:eastAsia="Gill Sans MT" w:hAnsi="Gill Sans MT" w:cs="Gill Sans MT"/>
          <w:i/>
          <w:sz w:val="28"/>
          <w:szCs w:val="28"/>
        </w:rPr>
        <w:t>cation, and the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j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b you’re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ap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p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l</w:t>
      </w:r>
      <w:r>
        <w:rPr>
          <w:rFonts w:ascii="Gill Sans MT" w:eastAsia="Gill Sans MT" w:hAnsi="Gill Sans MT" w:cs="Gill Sans MT"/>
          <w:i/>
          <w:sz w:val="28"/>
          <w:szCs w:val="28"/>
        </w:rPr>
        <w:t>ying.</w:t>
      </w:r>
    </w:p>
    <w:p w14:paraId="716C5CDE" w14:textId="77777777" w:rsidR="00703987" w:rsidRDefault="00703987">
      <w:pPr>
        <w:spacing w:line="200" w:lineRule="exact"/>
      </w:pPr>
    </w:p>
    <w:p w14:paraId="6533A503" w14:textId="77777777" w:rsidR="00703987" w:rsidRDefault="00703987">
      <w:pPr>
        <w:spacing w:before="8" w:line="280" w:lineRule="exact"/>
        <w:rPr>
          <w:sz w:val="28"/>
          <w:szCs w:val="28"/>
        </w:rPr>
      </w:pPr>
    </w:p>
    <w:p w14:paraId="094E4161" w14:textId="77777777" w:rsidR="00703987" w:rsidRDefault="00F243FA">
      <w:pPr>
        <w:ind w:left="100"/>
        <w:rPr>
          <w:rFonts w:ascii="Gill Sans MT" w:eastAsia="Gill Sans MT" w:hAnsi="Gill Sans MT" w:cs="Gill Sans MT"/>
          <w:sz w:val="28"/>
          <w:szCs w:val="28"/>
        </w:rPr>
      </w:pPr>
      <w:r>
        <w:rPr>
          <w:rFonts w:ascii="Gill Sans MT" w:eastAsia="Gill Sans MT" w:hAnsi="Gill Sans MT" w:cs="Gill Sans MT"/>
          <w:i/>
          <w:sz w:val="28"/>
          <w:szCs w:val="28"/>
        </w:rPr>
        <w:t>For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z w:val="28"/>
          <w:szCs w:val="28"/>
        </w:rPr>
        <w:t>dditi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n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z w:val="28"/>
          <w:szCs w:val="28"/>
        </w:rPr>
        <w:t>l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g</w:t>
      </w:r>
      <w:r>
        <w:rPr>
          <w:rFonts w:ascii="Gill Sans MT" w:eastAsia="Gill Sans MT" w:hAnsi="Gill Sans MT" w:cs="Gill Sans MT"/>
          <w:i/>
          <w:sz w:val="28"/>
          <w:szCs w:val="28"/>
        </w:rPr>
        <w:t>uidance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o</w:t>
      </w:r>
      <w:r>
        <w:rPr>
          <w:rFonts w:ascii="Gill Sans MT" w:eastAsia="Gill Sans MT" w:hAnsi="Gill Sans MT" w:cs="Gill Sans MT"/>
          <w:i/>
          <w:sz w:val="28"/>
          <w:szCs w:val="28"/>
        </w:rPr>
        <w:t>r as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tance, c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n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t</w:t>
      </w:r>
      <w:r>
        <w:rPr>
          <w:rFonts w:ascii="Gill Sans MT" w:eastAsia="Gill Sans MT" w:hAnsi="Gill Sans MT" w:cs="Gill Sans MT"/>
          <w:i/>
          <w:sz w:val="28"/>
          <w:szCs w:val="28"/>
        </w:rPr>
        <w:t>act the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z w:val="28"/>
          <w:szCs w:val="28"/>
        </w:rPr>
        <w:t>a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pacing w:val="-4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4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S</w:t>
      </w:r>
      <w:r>
        <w:rPr>
          <w:rFonts w:ascii="Gill Sans MT" w:eastAsia="Gill Sans MT" w:hAnsi="Gill Sans MT" w:cs="Gill Sans MT"/>
          <w:i/>
          <w:sz w:val="28"/>
          <w:szCs w:val="28"/>
        </w:rPr>
        <w:t>erv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i</w:t>
      </w:r>
      <w:r>
        <w:rPr>
          <w:rFonts w:ascii="Gill Sans MT" w:eastAsia="Gill Sans MT" w:hAnsi="Gill Sans MT" w:cs="Gill Sans MT"/>
          <w:i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s 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>C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>nter at</w:t>
      </w:r>
    </w:p>
    <w:p w14:paraId="1A2EDF30" w14:textId="77777777" w:rsidR="00703987" w:rsidRDefault="00703987">
      <w:pPr>
        <w:spacing w:before="2" w:line="160" w:lineRule="exact"/>
        <w:rPr>
          <w:sz w:val="16"/>
          <w:szCs w:val="16"/>
        </w:rPr>
      </w:pPr>
    </w:p>
    <w:p w14:paraId="1334E9B7" w14:textId="77777777" w:rsidR="00703987" w:rsidRDefault="00F243FA">
      <w:pPr>
        <w:ind w:left="100"/>
        <w:rPr>
          <w:rFonts w:ascii="Gill Sans MT" w:eastAsia="Gill Sans MT" w:hAnsi="Gill Sans MT" w:cs="Gill Sans MT"/>
          <w:sz w:val="28"/>
          <w:szCs w:val="28"/>
        </w:rPr>
      </w:pPr>
      <w:r>
        <w:rPr>
          <w:rFonts w:ascii="Gill Sans MT" w:eastAsia="Gill Sans MT" w:hAnsi="Gill Sans MT" w:cs="Gill Sans MT"/>
          <w:i/>
          <w:sz w:val="28"/>
          <w:szCs w:val="28"/>
        </w:rPr>
        <w:t xml:space="preserve">(402)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5</w:t>
      </w:r>
      <w:r>
        <w:rPr>
          <w:rFonts w:ascii="Gill Sans MT" w:eastAsia="Gill Sans MT" w:hAnsi="Gill Sans MT" w:cs="Gill Sans MT"/>
          <w:i/>
          <w:sz w:val="28"/>
          <w:szCs w:val="28"/>
        </w:rPr>
        <w:t>57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-</w:t>
      </w:r>
      <w:r>
        <w:rPr>
          <w:rFonts w:ascii="Gill Sans MT" w:eastAsia="Gill Sans MT" w:hAnsi="Gill Sans MT" w:cs="Gill Sans MT"/>
          <w:i/>
          <w:sz w:val="28"/>
          <w:szCs w:val="28"/>
        </w:rPr>
        <w:t>7423,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z w:val="28"/>
          <w:szCs w:val="28"/>
        </w:rPr>
        <w:t>(80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0</w:t>
      </w:r>
      <w:r>
        <w:rPr>
          <w:rFonts w:ascii="Gill Sans MT" w:eastAsia="Gill Sans MT" w:hAnsi="Gill Sans MT" w:cs="Gill Sans MT"/>
          <w:i/>
          <w:sz w:val="28"/>
          <w:szCs w:val="28"/>
        </w:rPr>
        <w:t xml:space="preserve">) 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>7</w:t>
      </w:r>
      <w:r>
        <w:rPr>
          <w:rFonts w:ascii="Gill Sans MT" w:eastAsia="Gill Sans MT" w:hAnsi="Gill Sans MT" w:cs="Gill Sans MT"/>
          <w:i/>
          <w:sz w:val="28"/>
          <w:szCs w:val="28"/>
        </w:rPr>
        <w:t>56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-</w:t>
      </w:r>
      <w:r>
        <w:rPr>
          <w:rFonts w:ascii="Gill Sans MT" w:eastAsia="Gill Sans MT" w:hAnsi="Gill Sans MT" w:cs="Gill Sans MT"/>
          <w:i/>
          <w:sz w:val="28"/>
          <w:szCs w:val="28"/>
        </w:rPr>
        <w:t>7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9</w:t>
      </w:r>
      <w:r>
        <w:rPr>
          <w:rFonts w:ascii="Gill Sans MT" w:eastAsia="Gill Sans MT" w:hAnsi="Gill Sans MT" w:cs="Gill Sans MT"/>
          <w:i/>
          <w:sz w:val="28"/>
          <w:szCs w:val="28"/>
        </w:rPr>
        <w:t>20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>e</w:t>
      </w:r>
      <w:r>
        <w:rPr>
          <w:rFonts w:ascii="Gill Sans MT" w:eastAsia="Gill Sans MT" w:hAnsi="Gill Sans MT" w:cs="Gill Sans MT"/>
          <w:i/>
          <w:sz w:val="28"/>
          <w:szCs w:val="28"/>
        </w:rPr>
        <w:t>xt.</w:t>
      </w:r>
      <w:r>
        <w:rPr>
          <w:rFonts w:ascii="Gill Sans MT" w:eastAsia="Gill Sans MT" w:hAnsi="Gill Sans MT" w:cs="Gill Sans MT"/>
          <w:i/>
          <w:spacing w:val="1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2"/>
          <w:sz w:val="28"/>
          <w:szCs w:val="28"/>
        </w:rPr>
        <w:t>7</w:t>
      </w:r>
      <w:r>
        <w:rPr>
          <w:rFonts w:ascii="Gill Sans MT" w:eastAsia="Gill Sans MT" w:hAnsi="Gill Sans MT" w:cs="Gill Sans MT"/>
          <w:i/>
          <w:sz w:val="28"/>
          <w:szCs w:val="28"/>
        </w:rPr>
        <w:t>423</w:t>
      </w:r>
      <w:r>
        <w:rPr>
          <w:rFonts w:ascii="Gill Sans MT" w:eastAsia="Gill Sans MT" w:hAnsi="Gill Sans MT" w:cs="Gill Sans MT"/>
          <w:i/>
          <w:spacing w:val="-3"/>
          <w:sz w:val="28"/>
          <w:szCs w:val="28"/>
        </w:rPr>
        <w:t xml:space="preserve"> </w:t>
      </w:r>
      <w:r>
        <w:rPr>
          <w:rFonts w:ascii="Gill Sans MT" w:eastAsia="Gill Sans MT" w:hAnsi="Gill Sans MT" w:cs="Gill Sans MT"/>
          <w:i/>
          <w:spacing w:val="-1"/>
          <w:sz w:val="28"/>
          <w:szCs w:val="28"/>
        </w:rPr>
        <w:t>o</w:t>
      </w:r>
      <w:r>
        <w:rPr>
          <w:rFonts w:ascii="Gill Sans MT" w:eastAsia="Gill Sans MT" w:hAnsi="Gill Sans MT" w:cs="Gill Sans MT"/>
          <w:i/>
          <w:sz w:val="28"/>
          <w:szCs w:val="28"/>
        </w:rPr>
        <w:t>r</w:t>
      </w:r>
      <w:r>
        <w:rPr>
          <w:rFonts w:ascii="Gill Sans MT" w:eastAsia="Gill Sans MT" w:hAnsi="Gill Sans MT" w:cs="Gill Sans MT"/>
          <w:i/>
          <w:spacing w:val="2"/>
          <w:sz w:val="28"/>
          <w:szCs w:val="28"/>
        </w:rPr>
        <w:t xml:space="preserve"> </w:t>
      </w:r>
      <w:hyperlink r:id="rId7">
        <w:r>
          <w:rPr>
            <w:rFonts w:ascii="Gill Sans MT" w:eastAsia="Gill Sans MT" w:hAnsi="Gill Sans MT" w:cs="Gill Sans MT"/>
            <w:i/>
            <w:sz w:val="28"/>
            <w:szCs w:val="28"/>
          </w:rPr>
          <w:t>c</w:t>
        </w:r>
        <w:r>
          <w:rPr>
            <w:rFonts w:ascii="Gill Sans MT" w:eastAsia="Gill Sans MT" w:hAnsi="Gill Sans MT" w:cs="Gill Sans MT"/>
            <w:i/>
            <w:spacing w:val="-2"/>
            <w:sz w:val="28"/>
            <w:szCs w:val="28"/>
          </w:rPr>
          <w:t>a</w:t>
        </w:r>
        <w:r>
          <w:rPr>
            <w:rFonts w:ascii="Gill Sans MT" w:eastAsia="Gill Sans MT" w:hAnsi="Gill Sans MT" w:cs="Gill Sans MT"/>
            <w:i/>
            <w:spacing w:val="1"/>
            <w:sz w:val="28"/>
            <w:szCs w:val="28"/>
          </w:rPr>
          <w:t>r</w:t>
        </w:r>
        <w:r>
          <w:rPr>
            <w:rFonts w:ascii="Gill Sans MT" w:eastAsia="Gill Sans MT" w:hAnsi="Gill Sans MT" w:cs="Gill Sans MT"/>
            <w:i/>
            <w:sz w:val="28"/>
            <w:szCs w:val="28"/>
          </w:rPr>
          <w:t>e</w:t>
        </w:r>
        <w:r>
          <w:rPr>
            <w:rFonts w:ascii="Gill Sans MT" w:eastAsia="Gill Sans MT" w:hAnsi="Gill Sans MT" w:cs="Gill Sans MT"/>
            <w:i/>
            <w:spacing w:val="-1"/>
            <w:sz w:val="28"/>
            <w:szCs w:val="28"/>
          </w:rPr>
          <w:t>e</w:t>
        </w:r>
        <w:r>
          <w:rPr>
            <w:rFonts w:ascii="Gill Sans MT" w:eastAsia="Gill Sans MT" w:hAnsi="Gill Sans MT" w:cs="Gill Sans MT"/>
            <w:i/>
            <w:spacing w:val="1"/>
            <w:sz w:val="28"/>
            <w:szCs w:val="28"/>
          </w:rPr>
          <w:t>r</w:t>
        </w:r>
        <w:r>
          <w:rPr>
            <w:rFonts w:ascii="Gill Sans MT" w:eastAsia="Gill Sans MT" w:hAnsi="Gill Sans MT" w:cs="Gill Sans MT"/>
            <w:i/>
            <w:spacing w:val="-1"/>
            <w:sz w:val="28"/>
            <w:szCs w:val="28"/>
          </w:rPr>
          <w:t>s</w:t>
        </w:r>
        <w:r>
          <w:rPr>
            <w:rFonts w:ascii="Gill Sans MT" w:eastAsia="Gill Sans MT" w:hAnsi="Gill Sans MT" w:cs="Gill Sans MT"/>
            <w:i/>
            <w:sz w:val="28"/>
            <w:szCs w:val="28"/>
          </w:rPr>
          <w:t>ervice</w:t>
        </w:r>
        <w:r>
          <w:rPr>
            <w:rFonts w:ascii="Gill Sans MT" w:eastAsia="Gill Sans MT" w:hAnsi="Gill Sans MT" w:cs="Gill Sans MT"/>
            <w:i/>
            <w:spacing w:val="1"/>
            <w:sz w:val="28"/>
            <w:szCs w:val="28"/>
          </w:rPr>
          <w:t>s</w:t>
        </w:r>
        <w:r>
          <w:rPr>
            <w:rFonts w:ascii="Gill Sans MT" w:eastAsia="Gill Sans MT" w:hAnsi="Gill Sans MT" w:cs="Gill Sans MT"/>
            <w:i/>
            <w:sz w:val="28"/>
            <w:szCs w:val="28"/>
          </w:rPr>
          <w:t>@bel</w:t>
        </w:r>
        <w:r>
          <w:rPr>
            <w:rFonts w:ascii="Gill Sans MT" w:eastAsia="Gill Sans MT" w:hAnsi="Gill Sans MT" w:cs="Gill Sans MT"/>
            <w:i/>
            <w:spacing w:val="-3"/>
            <w:sz w:val="28"/>
            <w:szCs w:val="28"/>
          </w:rPr>
          <w:t>l</w:t>
        </w:r>
        <w:r>
          <w:rPr>
            <w:rFonts w:ascii="Gill Sans MT" w:eastAsia="Gill Sans MT" w:hAnsi="Gill Sans MT" w:cs="Gill Sans MT"/>
            <w:i/>
            <w:sz w:val="28"/>
            <w:szCs w:val="28"/>
          </w:rPr>
          <w:t>evue</w:t>
        </w:r>
        <w:r>
          <w:rPr>
            <w:rFonts w:ascii="Gill Sans MT" w:eastAsia="Gill Sans MT" w:hAnsi="Gill Sans MT" w:cs="Gill Sans MT"/>
            <w:i/>
            <w:spacing w:val="-1"/>
            <w:sz w:val="28"/>
            <w:szCs w:val="28"/>
          </w:rPr>
          <w:t>.</w:t>
        </w:r>
        <w:r>
          <w:rPr>
            <w:rFonts w:ascii="Gill Sans MT" w:eastAsia="Gill Sans MT" w:hAnsi="Gill Sans MT" w:cs="Gill Sans MT"/>
            <w:i/>
            <w:sz w:val="28"/>
            <w:szCs w:val="28"/>
          </w:rPr>
          <w:t>edu.</w:t>
        </w:r>
      </w:hyperlink>
    </w:p>
    <w:p w14:paraId="6FF6CA93" w14:textId="77777777" w:rsidR="00703987" w:rsidRDefault="00703987">
      <w:pPr>
        <w:spacing w:line="200" w:lineRule="exact"/>
      </w:pPr>
    </w:p>
    <w:p w14:paraId="69C652F9" w14:textId="77777777" w:rsidR="00703987" w:rsidRDefault="00703987">
      <w:pPr>
        <w:spacing w:line="200" w:lineRule="exact"/>
      </w:pPr>
    </w:p>
    <w:p w14:paraId="786A181C" w14:textId="77777777" w:rsidR="00703987" w:rsidRDefault="00703987">
      <w:pPr>
        <w:spacing w:line="200" w:lineRule="exact"/>
      </w:pPr>
    </w:p>
    <w:p w14:paraId="192BDB77" w14:textId="77777777" w:rsidR="00703987" w:rsidRDefault="00703987">
      <w:pPr>
        <w:spacing w:line="200" w:lineRule="exact"/>
      </w:pPr>
    </w:p>
    <w:p w14:paraId="428F3048" w14:textId="77777777" w:rsidR="00703987" w:rsidRDefault="00703987">
      <w:pPr>
        <w:spacing w:line="200" w:lineRule="exact"/>
      </w:pPr>
    </w:p>
    <w:p w14:paraId="0A3C2203" w14:textId="77777777" w:rsidR="00703987" w:rsidRDefault="00703987">
      <w:pPr>
        <w:spacing w:before="15" w:line="260" w:lineRule="exact"/>
        <w:rPr>
          <w:sz w:val="26"/>
          <w:szCs w:val="26"/>
        </w:rPr>
      </w:pPr>
    </w:p>
    <w:p w14:paraId="3FF17720" w14:textId="77777777" w:rsidR="00703987" w:rsidRDefault="00F243FA">
      <w:pPr>
        <w:ind w:left="100" w:right="51"/>
        <w:rPr>
          <w:rFonts w:ascii="Gill Sans MT" w:eastAsia="Gill Sans MT" w:hAnsi="Gill Sans MT" w:cs="Gill Sans MT"/>
          <w:sz w:val="32"/>
          <w:szCs w:val="32"/>
        </w:rPr>
      </w:pPr>
      <w:r>
        <w:rPr>
          <w:rFonts w:ascii="Gill Sans MT" w:eastAsia="Gill Sans MT" w:hAnsi="Gill Sans MT" w:cs="Gill Sans MT"/>
          <w:b/>
          <w:i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-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Word</w:t>
      </w:r>
      <w:r>
        <w:rPr>
          <w:rFonts w:ascii="Gill Sans MT" w:eastAsia="Gill Sans MT" w:hAnsi="Gill Sans MT" w:cs="Gill Sans MT"/>
          <w:b/>
          <w:i/>
          <w:spacing w:val="-8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o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f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3"/>
          <w:sz w:val="32"/>
          <w:szCs w:val="32"/>
        </w:rPr>
        <w:t>C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au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3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on:</w:t>
      </w:r>
      <w:r>
        <w:rPr>
          <w:rFonts w:ascii="Gill Sans MT" w:eastAsia="Gill Sans MT" w:hAnsi="Gill Sans MT" w:cs="Gill Sans MT"/>
          <w:b/>
          <w:i/>
          <w:spacing w:val="-1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ease</w:t>
      </w:r>
      <w:r>
        <w:rPr>
          <w:rFonts w:ascii="Gill Sans MT" w:eastAsia="Gill Sans MT" w:hAnsi="Gill Sans MT" w:cs="Gill Sans MT"/>
          <w:b/>
          <w:i/>
          <w:spacing w:val="-8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don’t</w:t>
      </w:r>
      <w:r>
        <w:rPr>
          <w:rFonts w:ascii="Gill Sans MT" w:eastAsia="Gill Sans MT" w:hAnsi="Gill Sans MT" w:cs="Gill Sans MT"/>
          <w:b/>
          <w:i/>
          <w:spacing w:val="-4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be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emp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ed</w:t>
      </w:r>
      <w:r>
        <w:rPr>
          <w:rFonts w:ascii="Gill Sans MT" w:eastAsia="Gill Sans MT" w:hAnsi="Gill Sans MT" w:cs="Gill Sans MT"/>
          <w:b/>
          <w:i/>
          <w:spacing w:val="-1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one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of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 Resu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m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8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Wi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z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ds</w:t>
      </w:r>
      <w:r>
        <w:rPr>
          <w:rFonts w:ascii="Gill Sans MT" w:eastAsia="Gill Sans MT" w:hAnsi="Gill Sans MT" w:cs="Gill Sans MT"/>
          <w:b/>
          <w:i/>
          <w:spacing w:val="-9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or</w:t>
      </w:r>
      <w:r>
        <w:rPr>
          <w:rFonts w:ascii="Gill Sans MT" w:eastAsia="Gill Sans MT" w:hAnsi="Gill Sans MT" w:cs="Gill Sans MT"/>
          <w:b/>
          <w:i/>
          <w:spacing w:val="-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Te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m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pl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es</w:t>
      </w:r>
      <w:r>
        <w:rPr>
          <w:rFonts w:ascii="Gill Sans MT" w:eastAsia="Gill Sans MT" w:hAnsi="Gill Sans MT" w:cs="Gill Sans MT"/>
          <w:b/>
          <w:i/>
          <w:spacing w:val="-14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ha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are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vai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ble</w:t>
      </w:r>
      <w:r>
        <w:rPr>
          <w:rFonts w:ascii="Gill Sans MT" w:eastAsia="Gill Sans MT" w:hAnsi="Gill Sans MT" w:cs="Gill Sans MT"/>
          <w:b/>
          <w:i/>
          <w:spacing w:val="-1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3"/>
          <w:sz w:val="32"/>
          <w:szCs w:val="32"/>
        </w:rPr>
        <w:t>o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li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7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 xml:space="preserve">or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-1"/>
          <w:w w:val="99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w w:val="99"/>
          <w:sz w:val="32"/>
          <w:szCs w:val="32"/>
        </w:rPr>
        <w:t>clu</w:t>
      </w:r>
      <w:r>
        <w:rPr>
          <w:rFonts w:ascii="Gill Sans MT" w:eastAsia="Gill Sans MT" w:hAnsi="Gill Sans MT" w:cs="Gill Sans MT"/>
          <w:b/>
          <w:i/>
          <w:spacing w:val="-1"/>
          <w:w w:val="99"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pacing w:val="3"/>
          <w:w w:val="99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w w:val="99"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 xml:space="preserve"> in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 xml:space="preserve"> m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y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wo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pacing w:val="-7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ocess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g</w:t>
      </w:r>
      <w:r>
        <w:rPr>
          <w:rFonts w:ascii="Gill Sans MT" w:eastAsia="Gill Sans MT" w:hAnsi="Gill Sans MT" w:cs="Gill Sans MT"/>
          <w:b/>
          <w:i/>
          <w:spacing w:val="-1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ogr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am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s.</w:t>
      </w:r>
      <w:r>
        <w:rPr>
          <w:rFonts w:ascii="Gill Sans MT" w:eastAsia="Gill Sans MT" w:hAnsi="Gill Sans MT" w:cs="Gill Sans MT"/>
          <w:b/>
          <w:i/>
          <w:spacing w:val="7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ey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can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be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di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f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fi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c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 xml:space="preserve">t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wo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k</w:t>
      </w:r>
      <w:r>
        <w:rPr>
          <w:rFonts w:ascii="Gill Sans MT" w:eastAsia="Gill Sans MT" w:hAnsi="Gill Sans MT" w:cs="Gill Sans MT"/>
          <w:b/>
          <w:i/>
          <w:spacing w:val="-7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,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don’t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al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ow</w:t>
      </w:r>
      <w:r>
        <w:rPr>
          <w:rFonts w:ascii="Gill Sans MT" w:eastAsia="Gill Sans MT" w:hAnsi="Gill Sans MT" w:cs="Gill Sans MT"/>
          <w:b/>
          <w:i/>
          <w:spacing w:val="-4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you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 xml:space="preserve">to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es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0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yo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se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f</w:t>
      </w:r>
      <w:r>
        <w:rPr>
          <w:rFonts w:ascii="Gill Sans MT" w:eastAsia="Gill Sans MT" w:hAnsi="Gill Sans MT" w:cs="Gill Sans MT"/>
          <w:b/>
          <w:i/>
          <w:spacing w:val="-1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in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the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 xml:space="preserve">best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oss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ble</w:t>
      </w:r>
      <w:r>
        <w:rPr>
          <w:rFonts w:ascii="Gill Sans MT" w:eastAsia="Gill Sans MT" w:hAnsi="Gill Sans MT" w:cs="Gill Sans MT"/>
          <w:b/>
          <w:i/>
          <w:spacing w:val="-10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li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g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pacing w:val="3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—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pacing w:val="-1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m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oye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pacing w:val="-10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can</w:t>
      </w:r>
      <w:r>
        <w:rPr>
          <w:rFonts w:ascii="Gill Sans MT" w:eastAsia="Gill Sans MT" w:hAnsi="Gill Sans MT" w:cs="Gill Sans MT"/>
          <w:b/>
          <w:i/>
          <w:spacing w:val="-5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ident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fy</w:t>
      </w:r>
      <w:r>
        <w:rPr>
          <w:rFonts w:ascii="Gill Sans MT" w:eastAsia="Gill Sans MT" w:hAnsi="Gill Sans MT" w:cs="Gill Sans MT"/>
          <w:b/>
          <w:i/>
          <w:spacing w:val="-1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3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em</w:t>
      </w:r>
      <w:r>
        <w:rPr>
          <w:rFonts w:ascii="Gill Sans MT" w:eastAsia="Gill Sans MT" w:hAnsi="Gill Sans MT" w:cs="Gill Sans MT"/>
          <w:b/>
          <w:i/>
          <w:spacing w:val="-7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ily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.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ead, create</w:t>
      </w:r>
      <w:r>
        <w:rPr>
          <w:rFonts w:ascii="Gill Sans MT" w:eastAsia="Gill Sans MT" w:hAnsi="Gill Sans MT" w:cs="Gill Sans MT"/>
          <w:b/>
          <w:i/>
          <w:spacing w:val="-9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y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o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pacing w:val="-6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es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m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10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as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-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m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8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ocum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4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pacing w:val="-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MS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Wo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r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d,</w:t>
      </w:r>
      <w:r>
        <w:rPr>
          <w:rFonts w:ascii="Gill Sans MT" w:eastAsia="Gill Sans MT" w:hAnsi="Gill Sans MT" w:cs="Gill Sans MT"/>
          <w:b/>
          <w:i/>
          <w:spacing w:val="-9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l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ke</w:t>
      </w:r>
      <w:r>
        <w:rPr>
          <w:rFonts w:ascii="Gill Sans MT" w:eastAsia="Gill Sans MT" w:hAnsi="Gill Sans MT" w:cs="Gill Sans MT"/>
          <w:b/>
          <w:i/>
          <w:spacing w:val="-2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 e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x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am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pl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es</w:t>
      </w:r>
      <w:r>
        <w:rPr>
          <w:rFonts w:ascii="Gill Sans MT" w:eastAsia="Gill Sans MT" w:hAnsi="Gill Sans MT" w:cs="Gill Sans MT"/>
          <w:b/>
          <w:i/>
          <w:spacing w:val="-10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cl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u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e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</w:t>
      </w:r>
      <w:r>
        <w:rPr>
          <w:rFonts w:ascii="Gill Sans MT" w:eastAsia="Gill Sans MT" w:hAnsi="Gill Sans MT" w:cs="Gill Sans MT"/>
          <w:b/>
          <w:i/>
          <w:spacing w:val="-11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in</w:t>
      </w:r>
      <w:r>
        <w:rPr>
          <w:rFonts w:ascii="Gill Sans MT" w:eastAsia="Gill Sans MT" w:hAnsi="Gill Sans MT" w:cs="Gill Sans MT"/>
          <w:b/>
          <w:i/>
          <w:spacing w:val="-3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i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s</w:t>
      </w:r>
      <w:r>
        <w:rPr>
          <w:rFonts w:ascii="Gill Sans MT" w:eastAsia="Gill Sans MT" w:hAnsi="Gill Sans MT" w:cs="Gill Sans MT"/>
          <w:b/>
          <w:i/>
          <w:spacing w:val="-4"/>
          <w:sz w:val="32"/>
          <w:szCs w:val="32"/>
        </w:rPr>
        <w:t xml:space="preserve"> 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h</w:t>
      </w:r>
      <w:r>
        <w:rPr>
          <w:rFonts w:ascii="Gill Sans MT" w:eastAsia="Gill Sans MT" w:hAnsi="Gill Sans MT" w:cs="Gill Sans MT"/>
          <w:b/>
          <w:i/>
          <w:spacing w:val="-1"/>
          <w:sz w:val="32"/>
          <w:szCs w:val="32"/>
        </w:rPr>
        <w:t>a</w:t>
      </w:r>
      <w:r>
        <w:rPr>
          <w:rFonts w:ascii="Gill Sans MT" w:eastAsia="Gill Sans MT" w:hAnsi="Gill Sans MT" w:cs="Gill Sans MT"/>
          <w:b/>
          <w:i/>
          <w:spacing w:val="1"/>
          <w:sz w:val="32"/>
          <w:szCs w:val="32"/>
        </w:rPr>
        <w:t>n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dou</w:t>
      </w:r>
      <w:r>
        <w:rPr>
          <w:rFonts w:ascii="Gill Sans MT" w:eastAsia="Gill Sans MT" w:hAnsi="Gill Sans MT" w:cs="Gill Sans MT"/>
          <w:b/>
          <w:i/>
          <w:spacing w:val="2"/>
          <w:sz w:val="32"/>
          <w:szCs w:val="32"/>
        </w:rPr>
        <w:t>t</w:t>
      </w:r>
      <w:r>
        <w:rPr>
          <w:rFonts w:ascii="Gill Sans MT" w:eastAsia="Gill Sans MT" w:hAnsi="Gill Sans MT" w:cs="Gill Sans MT"/>
          <w:b/>
          <w:i/>
          <w:sz w:val="32"/>
          <w:szCs w:val="32"/>
        </w:rPr>
        <w:t>.</w:t>
      </w:r>
    </w:p>
    <w:p w14:paraId="2D73DCA5" w14:textId="77777777" w:rsidR="00703987" w:rsidRDefault="00703987">
      <w:pPr>
        <w:spacing w:before="1" w:line="100" w:lineRule="exact"/>
        <w:rPr>
          <w:sz w:val="11"/>
          <w:szCs w:val="11"/>
        </w:rPr>
      </w:pPr>
    </w:p>
    <w:p w14:paraId="50E46D7F" w14:textId="77777777" w:rsidR="00703987" w:rsidRDefault="00703987">
      <w:pPr>
        <w:spacing w:line="200" w:lineRule="exact"/>
      </w:pPr>
    </w:p>
    <w:p w14:paraId="66498CE2" w14:textId="77777777" w:rsidR="00703987" w:rsidRDefault="00703987">
      <w:pPr>
        <w:spacing w:line="200" w:lineRule="exact"/>
      </w:pPr>
    </w:p>
    <w:p w14:paraId="2EAE9B96" w14:textId="77777777" w:rsidR="00703987" w:rsidRDefault="00703987">
      <w:pPr>
        <w:spacing w:line="200" w:lineRule="exact"/>
      </w:pPr>
    </w:p>
    <w:p w14:paraId="7B938907" w14:textId="77777777" w:rsidR="00703987" w:rsidRDefault="00703987">
      <w:pPr>
        <w:spacing w:line="200" w:lineRule="exact"/>
      </w:pPr>
    </w:p>
    <w:p w14:paraId="65FCD2F1" w14:textId="77777777" w:rsidR="00703987" w:rsidRDefault="00703987">
      <w:pPr>
        <w:spacing w:line="200" w:lineRule="exact"/>
      </w:pPr>
    </w:p>
    <w:p w14:paraId="2F355C11" w14:textId="77777777" w:rsidR="00703987" w:rsidRDefault="00703987">
      <w:pPr>
        <w:spacing w:line="200" w:lineRule="exact"/>
      </w:pPr>
    </w:p>
    <w:p w14:paraId="2D19BCF6" w14:textId="77777777" w:rsidR="00703987" w:rsidRDefault="00F243FA">
      <w:pPr>
        <w:spacing w:before="40"/>
        <w:ind w:left="100"/>
        <w:rPr>
          <w:sz w:val="16"/>
          <w:szCs w:val="16"/>
        </w:rPr>
        <w:sectPr w:rsidR="00703987">
          <w:pgSz w:w="12240" w:h="15840"/>
          <w:pgMar w:top="620" w:right="1420" w:bottom="280" w:left="1340" w:header="720" w:footer="720" w:gutter="0"/>
          <w:cols w:space="720"/>
        </w:sectPr>
      </w:pPr>
      <w:r>
        <w:rPr>
          <w:spacing w:val="1"/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v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J</w:t>
      </w:r>
      <w:r>
        <w:rPr>
          <w:spacing w:val="-1"/>
          <w:sz w:val="16"/>
          <w:szCs w:val="16"/>
        </w:rPr>
        <w:t>u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2</w:t>
      </w:r>
      <w:r>
        <w:rPr>
          <w:spacing w:val="-1"/>
          <w:sz w:val="16"/>
          <w:szCs w:val="16"/>
        </w:rPr>
        <w:t>01</w:t>
      </w:r>
      <w:r>
        <w:rPr>
          <w:sz w:val="16"/>
          <w:szCs w:val="16"/>
        </w:rPr>
        <w:t>5</w:t>
      </w:r>
    </w:p>
    <w:p w14:paraId="4F72F977" w14:textId="77777777" w:rsidR="00703987" w:rsidRDefault="00703987">
      <w:pPr>
        <w:spacing w:line="200" w:lineRule="exact"/>
      </w:pPr>
    </w:p>
    <w:p w14:paraId="08D92ABE" w14:textId="77777777" w:rsidR="00703987" w:rsidRDefault="00703987">
      <w:pPr>
        <w:spacing w:before="12" w:line="280" w:lineRule="exact"/>
        <w:rPr>
          <w:sz w:val="28"/>
          <w:szCs w:val="28"/>
        </w:rPr>
      </w:pPr>
    </w:p>
    <w:p w14:paraId="3BBAD1E2" w14:textId="77777777" w:rsidR="00606CCF" w:rsidRDefault="00606CCF">
      <w:pPr>
        <w:spacing w:line="240" w:lineRule="exact"/>
        <w:ind w:left="3858" w:right="387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Connor Grimes</w:t>
      </w:r>
    </w:p>
    <w:p w14:paraId="31DBF947" w14:textId="777AC3EA" w:rsidR="00703987" w:rsidRDefault="00F243FA">
      <w:pPr>
        <w:spacing w:line="240" w:lineRule="exact"/>
        <w:ind w:left="3858" w:right="387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1234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 55 </w:t>
      </w:r>
      <w:r>
        <w:rPr>
          <w:spacing w:val="-3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t</w:t>
      </w:r>
    </w:p>
    <w:p w14:paraId="5EF6E1FF" w14:textId="77777777" w:rsidR="00703987" w:rsidRDefault="00F243FA">
      <w:pPr>
        <w:spacing w:before="1" w:line="240" w:lineRule="exact"/>
        <w:ind w:left="3638" w:right="3654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ue, Nebr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a 68005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402)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292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2345</w:t>
      </w:r>
    </w:p>
    <w:p w14:paraId="4048DF3C" w14:textId="316D6AC8" w:rsidR="00703987" w:rsidRDefault="00F243FA">
      <w:pPr>
        <w:spacing w:line="240" w:lineRule="exact"/>
        <w:ind w:left="3769" w:right="3787"/>
        <w:jc w:val="center"/>
        <w:rPr>
          <w:sz w:val="22"/>
          <w:szCs w:val="22"/>
        </w:rPr>
      </w:pPr>
      <w:hyperlink r:id="rId8">
        <w:r w:rsidR="00606CCF">
          <w:rPr>
            <w:spacing w:val="1"/>
            <w:sz w:val="22"/>
            <w:szCs w:val="22"/>
          </w:rPr>
          <w:t>connor@gmail.com</w:t>
        </w:r>
      </w:hyperlink>
    </w:p>
    <w:p w14:paraId="46A8D458" w14:textId="77777777" w:rsidR="00703987" w:rsidRDefault="00703987">
      <w:pPr>
        <w:spacing w:before="16" w:line="240" w:lineRule="exact"/>
        <w:rPr>
          <w:sz w:val="24"/>
          <w:szCs w:val="24"/>
        </w:rPr>
      </w:pPr>
    </w:p>
    <w:p w14:paraId="55E6FBC0" w14:textId="77777777" w:rsidR="00703987" w:rsidRDefault="00F243FA">
      <w:pPr>
        <w:ind w:left="2856" w:right="2878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Y </w:t>
      </w:r>
      <w:r>
        <w:rPr>
          <w:b/>
          <w:spacing w:val="2"/>
          <w:sz w:val="24"/>
          <w:szCs w:val="24"/>
        </w:rPr>
        <w:t>O</w:t>
      </w:r>
      <w:r>
        <w:rPr>
          <w:b/>
          <w:sz w:val="24"/>
          <w:szCs w:val="24"/>
        </w:rPr>
        <w:t>F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QUA</w:t>
      </w:r>
      <w:r>
        <w:rPr>
          <w:b/>
          <w:spacing w:val="2"/>
          <w:sz w:val="24"/>
          <w:szCs w:val="24"/>
        </w:rPr>
        <w:t>L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IC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TIONS</w:t>
      </w:r>
    </w:p>
    <w:p w14:paraId="1954CF0B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659787C0" w14:textId="77777777" w:rsidR="00703987" w:rsidRDefault="00F243FA">
      <w:pPr>
        <w:ind w:left="140" w:right="296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x</w:t>
      </w:r>
      <w:r>
        <w:rPr>
          <w:b/>
          <w:sz w:val="22"/>
          <w:szCs w:val="22"/>
        </w:rPr>
        <w:t>cept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on</w:t>
      </w:r>
      <w:r>
        <w:rPr>
          <w:b/>
          <w:spacing w:val="-3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ll</w:t>
      </w:r>
      <w:r>
        <w:rPr>
          <w:b/>
          <w:sz w:val="22"/>
          <w:szCs w:val="22"/>
        </w:rPr>
        <w:t>y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w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l</w:t>
      </w:r>
      <w:r>
        <w:rPr>
          <w:b/>
          <w:sz w:val="22"/>
          <w:szCs w:val="22"/>
        </w:rPr>
        <w:t>l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orga</w:t>
      </w:r>
      <w:r>
        <w:rPr>
          <w:b/>
          <w:spacing w:val="-2"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ed and resou</w:t>
      </w:r>
      <w:r>
        <w:rPr>
          <w:b/>
          <w:spacing w:val="-2"/>
          <w:sz w:val="22"/>
          <w:szCs w:val="22"/>
        </w:rPr>
        <w:t>r</w:t>
      </w:r>
      <w:r>
        <w:rPr>
          <w:b/>
          <w:sz w:val="22"/>
          <w:szCs w:val="22"/>
        </w:rPr>
        <w:t>c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f</w:t>
      </w:r>
      <w:r>
        <w:rPr>
          <w:b/>
          <w:sz w:val="22"/>
          <w:szCs w:val="22"/>
        </w:rPr>
        <w:t>ul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-2"/>
          <w:sz w:val="22"/>
          <w:szCs w:val="22"/>
        </w:rPr>
        <w:t>ro</w:t>
      </w:r>
      <w:r>
        <w:rPr>
          <w:b/>
          <w:spacing w:val="3"/>
          <w:sz w:val="22"/>
          <w:szCs w:val="22"/>
        </w:rPr>
        <w:t>f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si</w:t>
      </w:r>
      <w:r>
        <w:rPr>
          <w:b/>
          <w:sz w:val="22"/>
          <w:szCs w:val="22"/>
        </w:rPr>
        <w:t>o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al</w:t>
      </w:r>
      <w:r>
        <w:rPr>
          <w:b/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e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han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x</w:t>
      </w:r>
      <w:r>
        <w:rPr>
          <w:spacing w:val="-2"/>
          <w:sz w:val="22"/>
          <w:szCs w:val="22"/>
        </w:rPr>
        <w:t xml:space="preserve"> y</w:t>
      </w:r>
      <w:r>
        <w:rPr>
          <w:sz w:val="22"/>
          <w:szCs w:val="22"/>
        </w:rPr>
        <w:t>ea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x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 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 so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 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ade</w:t>
      </w:r>
      <w:r>
        <w:rPr>
          <w:spacing w:val="-4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 b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kg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ound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cou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1"/>
          <w:sz w:val="22"/>
          <w:szCs w:val="22"/>
        </w:rPr>
        <w:t>f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nan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ana</w:t>
      </w:r>
      <w:r>
        <w:rPr>
          <w:spacing w:val="-2"/>
          <w:sz w:val="22"/>
          <w:szCs w:val="22"/>
        </w:rPr>
        <w:t>g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;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exc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ob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em so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s;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d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 xml:space="preserve">e 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lti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ec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 wh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oduc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h qu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n a 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4"/>
          <w:sz w:val="22"/>
          <w:szCs w:val="22"/>
        </w:rPr>
        <w:t>t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paced, dead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e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en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.</w:t>
      </w:r>
    </w:p>
    <w:p w14:paraId="013FB7C8" w14:textId="77777777" w:rsidR="00703987" w:rsidRDefault="00703987">
      <w:pPr>
        <w:spacing w:before="8" w:line="140" w:lineRule="exact"/>
        <w:rPr>
          <w:sz w:val="15"/>
          <w:szCs w:val="15"/>
        </w:rPr>
      </w:pPr>
    </w:p>
    <w:p w14:paraId="047A1DC5" w14:textId="77777777" w:rsidR="00703987" w:rsidRDefault="00F243FA">
      <w:pPr>
        <w:spacing w:before="29"/>
        <w:ind w:left="4049" w:right="4070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5BD4C530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0C9DB7BD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ac</w:t>
      </w:r>
      <w:r>
        <w:rPr>
          <w:b/>
          <w:spacing w:val="-2"/>
          <w:sz w:val="22"/>
          <w:szCs w:val="22"/>
        </w:rPr>
        <w:t>h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2"/>
          <w:sz w:val="22"/>
          <w:szCs w:val="22"/>
        </w:rPr>
        <w:t>o</w:t>
      </w:r>
      <w:r>
        <w:rPr>
          <w:b/>
          <w:sz w:val="22"/>
          <w:szCs w:val="22"/>
        </w:rPr>
        <w:t xml:space="preserve">r </w:t>
      </w:r>
      <w:r>
        <w:rPr>
          <w:b/>
          <w:spacing w:val="-2"/>
          <w:sz w:val="22"/>
          <w:szCs w:val="22"/>
        </w:rPr>
        <w:t>o</w:t>
      </w:r>
      <w:r>
        <w:rPr>
          <w:b/>
          <w:sz w:val="22"/>
          <w:szCs w:val="22"/>
        </w:rPr>
        <w:t>f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S</w:t>
      </w:r>
      <w:r>
        <w:rPr>
          <w:b/>
          <w:sz w:val="22"/>
          <w:szCs w:val="22"/>
        </w:rPr>
        <w:t>c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enc</w:t>
      </w:r>
      <w:r>
        <w:rPr>
          <w:b/>
          <w:spacing w:val="2"/>
          <w:sz w:val="22"/>
          <w:szCs w:val="22"/>
        </w:rPr>
        <w:t>e</w:t>
      </w:r>
      <w:r>
        <w:rPr>
          <w:sz w:val="22"/>
          <w:szCs w:val="22"/>
        </w:rPr>
        <w:t xml:space="preserve">, </w:t>
      </w:r>
      <w:r>
        <w:rPr>
          <w:spacing w:val="-3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ev</w:t>
      </w:r>
      <w:r>
        <w:rPr>
          <w:sz w:val="22"/>
          <w:szCs w:val="22"/>
        </w:rPr>
        <w:t>ue Uni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ue,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 (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 Pro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s)</w:t>
      </w:r>
    </w:p>
    <w:p w14:paraId="199E741A" w14:textId="77777777" w:rsidR="00703987" w:rsidRDefault="00F243FA">
      <w:pPr>
        <w:spacing w:before="2"/>
        <w:ind w:left="860"/>
        <w:rPr>
          <w:sz w:val="22"/>
          <w:szCs w:val="22"/>
        </w:rPr>
      </w:pPr>
      <w:r>
        <w:rPr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:</w:t>
      </w:r>
      <w:r>
        <w:rPr>
          <w:spacing w:val="5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cco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ng                                                         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:</w:t>
      </w:r>
      <w:r>
        <w:rPr>
          <w:spacing w:val="5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pu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 S</w:t>
      </w:r>
      <w:r>
        <w:rPr>
          <w:spacing w:val="-3"/>
          <w:sz w:val="22"/>
          <w:szCs w:val="22"/>
        </w:rPr>
        <w:t>y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s</w:t>
      </w:r>
    </w:p>
    <w:p w14:paraId="6ED8C3E3" w14:textId="77777777" w:rsidR="00703987" w:rsidRDefault="00F243FA">
      <w:pPr>
        <w:spacing w:line="240" w:lineRule="exact"/>
        <w:ind w:left="860"/>
        <w:rPr>
          <w:sz w:val="22"/>
          <w:szCs w:val="22"/>
        </w:rPr>
      </w:pPr>
      <w:r>
        <w:rPr>
          <w:sz w:val="22"/>
          <w:szCs w:val="22"/>
        </w:rPr>
        <w:t>Expec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ed G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adu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 xml:space="preserve">n 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e:</w:t>
      </w:r>
      <w:r>
        <w:rPr>
          <w:spacing w:val="54"/>
          <w:sz w:val="22"/>
          <w:szCs w:val="22"/>
        </w:rPr>
        <w:t xml:space="preserve"> 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nu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 20xx</w:t>
      </w:r>
      <w:r>
        <w:rPr>
          <w:sz w:val="22"/>
          <w:szCs w:val="22"/>
        </w:rPr>
        <w:t xml:space="preserve">                      </w:t>
      </w:r>
      <w:r>
        <w:rPr>
          <w:spacing w:val="3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PA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 da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e:</w:t>
      </w:r>
      <w:r>
        <w:rPr>
          <w:spacing w:val="54"/>
          <w:sz w:val="22"/>
          <w:szCs w:val="22"/>
        </w:rPr>
        <w:t xml:space="preserve"> </w:t>
      </w:r>
      <w:r>
        <w:rPr>
          <w:sz w:val="22"/>
          <w:szCs w:val="22"/>
        </w:rPr>
        <w:t>3.9</w:t>
      </w:r>
      <w:r>
        <w:rPr>
          <w:spacing w:val="-2"/>
          <w:sz w:val="22"/>
          <w:szCs w:val="22"/>
        </w:rPr>
        <w:t>5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4.00</w:t>
      </w:r>
    </w:p>
    <w:p w14:paraId="0CDFCF62" w14:textId="77777777" w:rsidR="00703987" w:rsidRDefault="00703987">
      <w:pPr>
        <w:spacing w:before="7" w:line="180" w:lineRule="exact"/>
        <w:rPr>
          <w:sz w:val="18"/>
          <w:szCs w:val="18"/>
        </w:rPr>
      </w:pPr>
    </w:p>
    <w:p w14:paraId="01239615" w14:textId="77777777" w:rsidR="00703987" w:rsidRDefault="00F243FA">
      <w:pPr>
        <w:ind w:left="2564" w:right="2586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 AC</w:t>
      </w:r>
      <w:r>
        <w:rPr>
          <w:b/>
          <w:spacing w:val="1"/>
          <w:sz w:val="24"/>
          <w:szCs w:val="24"/>
        </w:rPr>
        <w:t>C</w:t>
      </w:r>
      <w:r>
        <w:rPr>
          <w:b/>
          <w:sz w:val="24"/>
          <w:szCs w:val="24"/>
        </w:rPr>
        <w:t>OM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HMENTS</w:t>
      </w:r>
    </w:p>
    <w:p w14:paraId="4D414EF0" w14:textId="77777777" w:rsidR="00703987" w:rsidRDefault="00703987">
      <w:pPr>
        <w:spacing w:before="2" w:line="120" w:lineRule="exact"/>
        <w:rPr>
          <w:sz w:val="12"/>
          <w:szCs w:val="12"/>
        </w:rPr>
      </w:pPr>
    </w:p>
    <w:p w14:paraId="5D7E2694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ccou</w:t>
      </w:r>
      <w:r>
        <w:rPr>
          <w:b/>
          <w:spacing w:val="-1"/>
          <w:sz w:val="22"/>
          <w:szCs w:val="22"/>
        </w:rPr>
        <w:t>n</w:t>
      </w:r>
      <w:r>
        <w:rPr>
          <w:b/>
          <w:spacing w:val="-2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ng a</w:t>
      </w:r>
      <w:r>
        <w:rPr>
          <w:b/>
          <w:spacing w:val="-1"/>
          <w:sz w:val="22"/>
          <w:szCs w:val="22"/>
        </w:rPr>
        <w:t>n</w:t>
      </w:r>
      <w:r>
        <w:rPr>
          <w:b/>
          <w:sz w:val="22"/>
          <w:szCs w:val="22"/>
        </w:rPr>
        <w:t>d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Finan</w:t>
      </w:r>
      <w:r>
        <w:rPr>
          <w:b/>
          <w:spacing w:val="-2"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al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Manag</w:t>
      </w:r>
      <w:r>
        <w:rPr>
          <w:b/>
          <w:spacing w:val="-2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n</w:t>
      </w:r>
      <w:r>
        <w:rPr>
          <w:b/>
          <w:sz w:val="22"/>
          <w:szCs w:val="22"/>
        </w:rPr>
        <w:t>t</w:t>
      </w:r>
    </w:p>
    <w:p w14:paraId="4B9AD574" w14:textId="77777777" w:rsidR="00703987" w:rsidRDefault="00F243FA">
      <w:pPr>
        <w:spacing w:line="260" w:lineRule="exact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oped a</w:t>
      </w:r>
      <w:r>
        <w:rPr>
          <w:spacing w:val="-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 xml:space="preserve">d 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ned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accou</w:t>
      </w:r>
      <w:r>
        <w:rPr>
          <w:spacing w:val="-2"/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ec</w:t>
      </w:r>
      <w:r>
        <w:rPr>
          <w:spacing w:val="-2"/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ds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f</w:t>
      </w:r>
      <w:r>
        <w:rPr>
          <w:position w:val="-1"/>
          <w:sz w:val="22"/>
          <w:szCs w:val="22"/>
        </w:rPr>
        <w:t>or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up </w:t>
      </w:r>
      <w:r>
        <w:rPr>
          <w:spacing w:val="-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 xml:space="preserve">o </w:t>
      </w:r>
      <w:r>
        <w:rPr>
          <w:spacing w:val="1"/>
          <w:position w:val="-1"/>
          <w:sz w:val="22"/>
          <w:szCs w:val="22"/>
        </w:rPr>
        <w:t>f</w:t>
      </w:r>
      <w:r>
        <w:rPr>
          <w:spacing w:val="-1"/>
          <w:position w:val="-1"/>
          <w:sz w:val="22"/>
          <w:szCs w:val="22"/>
        </w:rPr>
        <w:t>i</w:t>
      </w:r>
      <w:r>
        <w:rPr>
          <w:spacing w:val="1"/>
          <w:position w:val="-1"/>
          <w:sz w:val="22"/>
          <w:szCs w:val="22"/>
        </w:rPr>
        <w:t>ft</w:t>
      </w:r>
      <w:r>
        <w:rPr>
          <w:position w:val="-1"/>
          <w:sz w:val="22"/>
          <w:szCs w:val="22"/>
        </w:rPr>
        <w:t>y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bank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acc</w:t>
      </w:r>
      <w:r>
        <w:rPr>
          <w:spacing w:val="-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un</w:t>
      </w:r>
      <w:r>
        <w:rPr>
          <w:spacing w:val="-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s.</w:t>
      </w:r>
    </w:p>
    <w:p w14:paraId="0DFBAD3E" w14:textId="77777777" w:rsidR="00703987" w:rsidRDefault="00F243FA">
      <w:pPr>
        <w:tabs>
          <w:tab w:val="left" w:pos="500"/>
        </w:tabs>
        <w:spacing w:before="1"/>
        <w:ind w:left="500" w:right="893" w:hanging="36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2"/>
          <w:szCs w:val="22"/>
        </w:rPr>
        <w:t>For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ed 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ea</w:t>
      </w:r>
      <w:r>
        <w:rPr>
          <w:spacing w:val="2"/>
          <w:sz w:val="22"/>
          <w:szCs w:val="22"/>
        </w:rPr>
        <w:t>r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 xml:space="preserve">end </w:t>
      </w:r>
      <w:r>
        <w:rPr>
          <w:spacing w:val="1"/>
          <w:sz w:val="22"/>
          <w:szCs w:val="22"/>
        </w:rPr>
        <w:t>fi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nc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ene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 p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yr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 xml:space="preserve">s,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s, 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nu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ax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epo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s,</w:t>
      </w:r>
      <w:r>
        <w:rPr>
          <w:spacing w:val="-2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W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 xml:space="preserve">2 and 1099 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s, </w:t>
      </w:r>
      <w:r>
        <w:rPr>
          <w:spacing w:val="1"/>
          <w:sz w:val="22"/>
          <w:szCs w:val="22"/>
        </w:rPr>
        <w:t>e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c.</w:t>
      </w:r>
    </w:p>
    <w:p w14:paraId="0B31DECC" w14:textId="77777777" w:rsidR="00703987" w:rsidRDefault="00F243FA">
      <w:pPr>
        <w:tabs>
          <w:tab w:val="left" w:pos="500"/>
        </w:tabs>
        <w:spacing w:before="14" w:line="240" w:lineRule="exact"/>
        <w:ind w:left="500" w:right="215" w:hanging="36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cu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acy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cou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sup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docu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b</w:t>
      </w:r>
      <w:r>
        <w:rPr>
          <w:spacing w:val="-4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si</w:t>
      </w:r>
      <w:r>
        <w:rPr>
          <w:sz w:val="22"/>
          <w:szCs w:val="22"/>
        </w:rPr>
        <w:t>on d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 co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ehen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e</w:t>
      </w:r>
      <w:r>
        <w:rPr>
          <w:spacing w:val="-4"/>
          <w:sz w:val="22"/>
          <w:szCs w:val="22"/>
        </w:rPr>
        <w:t>-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ear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aud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s.</w:t>
      </w:r>
    </w:p>
    <w:p w14:paraId="133CDF3A" w14:textId="77777777" w:rsidR="00703987" w:rsidRDefault="00F243FA">
      <w:pPr>
        <w:spacing w:line="260" w:lineRule="exact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For</w:t>
      </w:r>
      <w:r>
        <w:rPr>
          <w:spacing w:val="-3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ed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n</w:t>
      </w:r>
      <w:r>
        <w:rPr>
          <w:spacing w:val="2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 xml:space="preserve">e </w:t>
      </w:r>
      <w:r>
        <w:rPr>
          <w:spacing w:val="-2"/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ro</w:t>
      </w:r>
      <w:r>
        <w:rPr>
          <w:spacing w:val="-3"/>
          <w:position w:val="-1"/>
          <w:sz w:val="22"/>
          <w:szCs w:val="22"/>
        </w:rPr>
        <w:t>-</w:t>
      </w:r>
      <w:r>
        <w:rPr>
          <w:spacing w:val="1"/>
          <w:position w:val="-1"/>
          <w:sz w:val="22"/>
          <w:szCs w:val="22"/>
        </w:rPr>
        <w:t>f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a bud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s.</w:t>
      </w:r>
    </w:p>
    <w:p w14:paraId="214C6081" w14:textId="77777777" w:rsidR="00703987" w:rsidRDefault="00F243FA">
      <w:pPr>
        <w:spacing w:before="1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ed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dep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rti</w:t>
      </w:r>
      <w:r>
        <w:rPr>
          <w:spacing w:val="-2"/>
          <w:sz w:val="22"/>
          <w:szCs w:val="22"/>
        </w:rPr>
        <w:t>za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c</w:t>
      </w:r>
      <w:r>
        <w:rPr>
          <w:sz w:val="22"/>
          <w:szCs w:val="22"/>
        </w:rPr>
        <w:t>he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s.</w:t>
      </w:r>
    </w:p>
    <w:p w14:paraId="0A1F03B1" w14:textId="77777777" w:rsidR="00703987" w:rsidRDefault="00703987">
      <w:pPr>
        <w:spacing w:before="6" w:line="120" w:lineRule="exact"/>
        <w:rPr>
          <w:sz w:val="12"/>
          <w:szCs w:val="12"/>
        </w:rPr>
      </w:pPr>
    </w:p>
    <w:p w14:paraId="62DD5412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n</w:t>
      </w:r>
      <w:r>
        <w:rPr>
          <w:b/>
          <w:spacing w:val="3"/>
          <w:sz w:val="22"/>
          <w:szCs w:val="22"/>
        </w:rPr>
        <w:t>f</w:t>
      </w:r>
      <w:r>
        <w:rPr>
          <w:b/>
          <w:sz w:val="22"/>
          <w:szCs w:val="22"/>
        </w:rPr>
        <w:t>o</w:t>
      </w:r>
      <w:r>
        <w:rPr>
          <w:b/>
          <w:spacing w:val="-2"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>m</w:t>
      </w:r>
      <w:r>
        <w:rPr>
          <w:b/>
          <w:spacing w:val="-2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ti</w:t>
      </w:r>
      <w:r>
        <w:rPr>
          <w:b/>
          <w:sz w:val="22"/>
          <w:szCs w:val="22"/>
        </w:rPr>
        <w:t xml:space="preserve">on </w:t>
      </w:r>
      <w:r>
        <w:rPr>
          <w:b/>
          <w:spacing w:val="-3"/>
          <w:sz w:val="22"/>
          <w:szCs w:val="22"/>
        </w:rPr>
        <w:t>S</w:t>
      </w:r>
      <w:r>
        <w:rPr>
          <w:b/>
          <w:sz w:val="22"/>
          <w:szCs w:val="22"/>
        </w:rPr>
        <w:t>ys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m</w:t>
      </w:r>
      <w:r>
        <w:rPr>
          <w:b/>
          <w:sz w:val="22"/>
          <w:szCs w:val="22"/>
        </w:rPr>
        <w:t>s A</w:t>
      </w:r>
      <w:r>
        <w:rPr>
          <w:b/>
          <w:spacing w:val="-1"/>
          <w:sz w:val="22"/>
          <w:szCs w:val="22"/>
        </w:rPr>
        <w:t>n</w:t>
      </w:r>
      <w:r>
        <w:rPr>
          <w:b/>
          <w:spacing w:val="-2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l</w:t>
      </w:r>
      <w:r>
        <w:rPr>
          <w:b/>
          <w:sz w:val="22"/>
          <w:szCs w:val="22"/>
        </w:rPr>
        <w:t>y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s and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Prob</w:t>
      </w:r>
      <w:r>
        <w:rPr>
          <w:b/>
          <w:spacing w:val="-2"/>
          <w:sz w:val="22"/>
          <w:szCs w:val="22"/>
        </w:rPr>
        <w:t>l</w:t>
      </w:r>
      <w:r>
        <w:rPr>
          <w:b/>
          <w:sz w:val="22"/>
          <w:szCs w:val="22"/>
        </w:rPr>
        <w:t>em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S</w:t>
      </w:r>
      <w:r>
        <w:rPr>
          <w:b/>
          <w:spacing w:val="-3"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2"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ng</w:t>
      </w:r>
    </w:p>
    <w:p w14:paraId="5FEF2E46" w14:textId="77777777" w:rsidR="00703987" w:rsidRDefault="00F243FA">
      <w:pPr>
        <w:spacing w:line="260" w:lineRule="exact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>on</w:t>
      </w:r>
      <w:r>
        <w:rPr>
          <w:spacing w:val="-2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rt</w:t>
      </w:r>
      <w:r>
        <w:rPr>
          <w:position w:val="-1"/>
          <w:sz w:val="22"/>
          <w:szCs w:val="22"/>
        </w:rPr>
        <w:t xml:space="preserve">ed </w:t>
      </w:r>
      <w:r>
        <w:rPr>
          <w:spacing w:val="-3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anual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co</w:t>
      </w:r>
      <w:r>
        <w:rPr>
          <w:spacing w:val="-3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pu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</w:t>
      </w:r>
      <w:r>
        <w:rPr>
          <w:spacing w:val="-1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z</w:t>
      </w:r>
      <w:r>
        <w:rPr>
          <w:position w:val="-1"/>
          <w:sz w:val="22"/>
          <w:szCs w:val="22"/>
        </w:rPr>
        <w:t>ed a</w:t>
      </w:r>
      <w:r>
        <w:rPr>
          <w:spacing w:val="-2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>cou</w:t>
      </w:r>
      <w:r>
        <w:rPr>
          <w:spacing w:val="-2"/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</w:t>
      </w:r>
      <w:r>
        <w:rPr>
          <w:spacing w:val="-2"/>
          <w:position w:val="-1"/>
          <w:sz w:val="22"/>
          <w:szCs w:val="22"/>
        </w:rPr>
        <w:t>y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</w:t>
      </w:r>
      <w:r>
        <w:rPr>
          <w:spacing w:val="-1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 xml:space="preserve">s </w:t>
      </w:r>
      <w:r>
        <w:rPr>
          <w:spacing w:val="1"/>
          <w:position w:val="-1"/>
          <w:sz w:val="22"/>
          <w:szCs w:val="22"/>
        </w:rPr>
        <w:t>f</w:t>
      </w:r>
      <w:r>
        <w:rPr>
          <w:spacing w:val="-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 xml:space="preserve"> t</w:t>
      </w:r>
      <w:r>
        <w:rPr>
          <w:spacing w:val="-1"/>
          <w:position w:val="-1"/>
          <w:sz w:val="22"/>
          <w:szCs w:val="22"/>
        </w:rPr>
        <w:t>w</w:t>
      </w:r>
      <w:r>
        <w:rPr>
          <w:position w:val="-1"/>
          <w:sz w:val="22"/>
          <w:szCs w:val="22"/>
        </w:rPr>
        <w:t xml:space="preserve">o </w:t>
      </w:r>
      <w:r>
        <w:rPr>
          <w:spacing w:val="-2"/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an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z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ons.</w:t>
      </w:r>
    </w:p>
    <w:p w14:paraId="75CF174E" w14:textId="77777777" w:rsidR="00703987" w:rsidRDefault="00F243FA">
      <w:pPr>
        <w:spacing w:before="1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yz</w:t>
      </w:r>
      <w:r>
        <w:rPr>
          <w:sz w:val="22"/>
          <w:szCs w:val="22"/>
        </w:rPr>
        <w:t>ed and su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y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ep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ed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>f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e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eet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cu</w:t>
      </w:r>
      <w:r>
        <w:rPr>
          <w:spacing w:val="1"/>
          <w:sz w:val="22"/>
          <w:szCs w:val="22"/>
        </w:rPr>
        <w:t>st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eq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ir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s.</w:t>
      </w:r>
    </w:p>
    <w:p w14:paraId="24BE1069" w14:textId="77777777" w:rsidR="00703987" w:rsidRDefault="00F243FA">
      <w:pPr>
        <w:spacing w:before="1"/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ch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ob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 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f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ope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on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newly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pu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ri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s.</w:t>
      </w:r>
    </w:p>
    <w:p w14:paraId="2A885666" w14:textId="77777777" w:rsidR="00703987" w:rsidRDefault="00703987">
      <w:pPr>
        <w:spacing w:before="9" w:line="180" w:lineRule="exact"/>
        <w:rPr>
          <w:sz w:val="18"/>
          <w:szCs w:val="18"/>
        </w:rPr>
      </w:pPr>
    </w:p>
    <w:p w14:paraId="4B67611E" w14:textId="77777777" w:rsidR="00703987" w:rsidRDefault="00F243FA">
      <w:pPr>
        <w:ind w:left="3889" w:right="3906"/>
        <w:jc w:val="center"/>
        <w:rPr>
          <w:sz w:val="22"/>
          <w:szCs w:val="22"/>
        </w:rPr>
      </w:pPr>
      <w:r>
        <w:rPr>
          <w:b/>
          <w:sz w:val="22"/>
          <w:szCs w:val="22"/>
        </w:rPr>
        <w:t>W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3"/>
          <w:sz w:val="22"/>
          <w:szCs w:val="22"/>
        </w:rPr>
        <w:t>R</w:t>
      </w: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H</w:t>
      </w:r>
      <w:r>
        <w:rPr>
          <w:b/>
          <w:sz w:val="22"/>
          <w:szCs w:val="22"/>
        </w:rPr>
        <w:t>IS</w:t>
      </w:r>
      <w:r>
        <w:rPr>
          <w:b/>
          <w:spacing w:val="-1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3"/>
          <w:sz w:val="22"/>
          <w:szCs w:val="22"/>
        </w:rPr>
        <w:t>R</w:t>
      </w:r>
      <w:r>
        <w:rPr>
          <w:b/>
          <w:sz w:val="22"/>
          <w:szCs w:val="22"/>
        </w:rPr>
        <w:t>Y</w:t>
      </w:r>
    </w:p>
    <w:p w14:paraId="5805A279" w14:textId="77777777" w:rsidR="00703987" w:rsidRDefault="00703987">
      <w:pPr>
        <w:spacing w:line="120" w:lineRule="exact"/>
        <w:rPr>
          <w:sz w:val="12"/>
          <w:szCs w:val="12"/>
        </w:rPr>
      </w:pPr>
    </w:p>
    <w:p w14:paraId="6B36EF58" w14:textId="77777777" w:rsidR="00703987" w:rsidRDefault="00F243FA">
      <w:pPr>
        <w:spacing w:line="240" w:lineRule="exact"/>
        <w:ind w:left="140" w:right="1212"/>
        <w:rPr>
          <w:sz w:val="22"/>
          <w:szCs w:val="22"/>
        </w:rPr>
      </w:pPr>
      <w:r>
        <w:rPr>
          <w:b/>
          <w:sz w:val="22"/>
          <w:szCs w:val="22"/>
        </w:rPr>
        <w:t>Student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In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ern</w:t>
      </w:r>
      <w:r>
        <w:rPr>
          <w:sz w:val="22"/>
          <w:szCs w:val="22"/>
        </w:rPr>
        <w:t xml:space="preserve">, </w:t>
      </w:r>
      <w:r>
        <w:rPr>
          <w:spacing w:val="-3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A</w:t>
      </w:r>
      <w:r>
        <w:rPr>
          <w:sz w:val="22"/>
          <w:szCs w:val="22"/>
        </w:rPr>
        <w:t>ccoun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op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, Mu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aha,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aha,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20xx)</w:t>
      </w:r>
    </w:p>
    <w:p w14:paraId="3588F8AF" w14:textId="77777777" w:rsidR="00703987" w:rsidRDefault="00703987">
      <w:pPr>
        <w:spacing w:before="9" w:line="100" w:lineRule="exact"/>
        <w:rPr>
          <w:sz w:val="11"/>
          <w:szCs w:val="11"/>
        </w:rPr>
      </w:pPr>
    </w:p>
    <w:p w14:paraId="62B912D6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ccou</w:t>
      </w:r>
      <w:r>
        <w:rPr>
          <w:b/>
          <w:spacing w:val="-1"/>
          <w:sz w:val="22"/>
          <w:szCs w:val="22"/>
        </w:rPr>
        <w:t>n</w:t>
      </w:r>
      <w:r>
        <w:rPr>
          <w:b/>
          <w:spacing w:val="-2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 xml:space="preserve">ng </w:t>
      </w:r>
      <w:r>
        <w:rPr>
          <w:b/>
          <w:spacing w:val="-1"/>
          <w:sz w:val="22"/>
          <w:szCs w:val="22"/>
        </w:rPr>
        <w:t>C</w:t>
      </w:r>
      <w:r>
        <w:rPr>
          <w:b/>
          <w:sz w:val="22"/>
          <w:szCs w:val="22"/>
        </w:rPr>
        <w:t>oor</w:t>
      </w:r>
      <w:r>
        <w:rPr>
          <w:b/>
          <w:spacing w:val="-2"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</w:t>
      </w:r>
      <w:r>
        <w:rPr>
          <w:b/>
          <w:spacing w:val="-3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r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 Sp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aha,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 (20x</w:t>
      </w:r>
      <w:r>
        <w:rPr>
          <w:spacing w:val="3"/>
          <w:sz w:val="22"/>
          <w:szCs w:val="22"/>
        </w:rPr>
        <w:t>x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20xx)</w:t>
      </w:r>
    </w:p>
    <w:p w14:paraId="71147D99" w14:textId="77777777" w:rsidR="00703987" w:rsidRDefault="00703987">
      <w:pPr>
        <w:spacing w:before="9" w:line="100" w:lineRule="exact"/>
        <w:rPr>
          <w:sz w:val="11"/>
          <w:szCs w:val="11"/>
        </w:rPr>
      </w:pPr>
    </w:p>
    <w:p w14:paraId="3A2338F7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ook</w:t>
      </w:r>
      <w:r>
        <w:rPr>
          <w:b/>
          <w:spacing w:val="-3"/>
          <w:sz w:val="22"/>
          <w:szCs w:val="22"/>
        </w:rPr>
        <w:t>k</w:t>
      </w:r>
      <w:r>
        <w:rPr>
          <w:b/>
          <w:sz w:val="22"/>
          <w:szCs w:val="22"/>
        </w:rPr>
        <w:t>eepe</w:t>
      </w:r>
      <w:r>
        <w:rPr>
          <w:b/>
          <w:spacing w:val="-2"/>
          <w:sz w:val="22"/>
          <w:szCs w:val="22"/>
        </w:rPr>
        <w:t>r</w:t>
      </w:r>
      <w:r>
        <w:rPr>
          <w:sz w:val="22"/>
          <w:szCs w:val="22"/>
        </w:rPr>
        <w:t>, SM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 xml:space="preserve">,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nc., 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aha,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 (20xx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– 20</w:t>
      </w:r>
      <w:r>
        <w:rPr>
          <w:spacing w:val="-2"/>
          <w:sz w:val="22"/>
          <w:szCs w:val="22"/>
        </w:rPr>
        <w:t>x</w:t>
      </w:r>
      <w:r>
        <w:rPr>
          <w:sz w:val="22"/>
          <w:szCs w:val="22"/>
        </w:rPr>
        <w:t>x)</w:t>
      </w:r>
    </w:p>
    <w:p w14:paraId="744D223C" w14:textId="77777777" w:rsidR="00703987" w:rsidRDefault="00703987">
      <w:pPr>
        <w:spacing w:before="9" w:line="100" w:lineRule="exact"/>
        <w:rPr>
          <w:sz w:val="11"/>
          <w:szCs w:val="11"/>
        </w:rPr>
      </w:pPr>
    </w:p>
    <w:p w14:paraId="4E275514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ook</w:t>
      </w:r>
      <w:r>
        <w:rPr>
          <w:b/>
          <w:spacing w:val="-3"/>
          <w:sz w:val="22"/>
          <w:szCs w:val="22"/>
        </w:rPr>
        <w:t>k</w:t>
      </w:r>
      <w:r>
        <w:rPr>
          <w:b/>
          <w:sz w:val="22"/>
          <w:szCs w:val="22"/>
        </w:rPr>
        <w:t>eepe</w:t>
      </w:r>
      <w:r>
        <w:rPr>
          <w:b/>
          <w:spacing w:val="-2"/>
          <w:sz w:val="22"/>
          <w:szCs w:val="22"/>
        </w:rPr>
        <w:t>r</w:t>
      </w:r>
      <w:r>
        <w:rPr>
          <w:sz w:val="22"/>
          <w:szCs w:val="22"/>
        </w:rPr>
        <w:t>, F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>et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st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ch,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us, </w:t>
      </w:r>
      <w:r>
        <w:rPr>
          <w:spacing w:val="-3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(</w:t>
      </w:r>
      <w:r>
        <w:rPr>
          <w:sz w:val="22"/>
          <w:szCs w:val="22"/>
        </w:rPr>
        <w:t>20xx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>
        <w:rPr>
          <w:spacing w:val="-2"/>
          <w:sz w:val="22"/>
          <w:szCs w:val="22"/>
        </w:rPr>
        <w:t>2</w:t>
      </w:r>
      <w:r>
        <w:rPr>
          <w:sz w:val="22"/>
          <w:szCs w:val="22"/>
        </w:rPr>
        <w:t>0xx)</w:t>
      </w:r>
    </w:p>
    <w:p w14:paraId="55F7AEB7" w14:textId="77777777" w:rsidR="00703987" w:rsidRDefault="00703987">
      <w:pPr>
        <w:spacing w:before="16" w:line="240" w:lineRule="exact"/>
        <w:rPr>
          <w:sz w:val="24"/>
          <w:szCs w:val="24"/>
        </w:rPr>
      </w:pPr>
    </w:p>
    <w:p w14:paraId="19F68324" w14:textId="77777777" w:rsidR="00703987" w:rsidRDefault="00F243FA">
      <w:pPr>
        <w:ind w:left="3018" w:right="3037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 AFFILIATI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N</w:t>
      </w:r>
    </w:p>
    <w:p w14:paraId="2111BBB2" w14:textId="77777777" w:rsidR="00703987" w:rsidRDefault="00703987">
      <w:pPr>
        <w:spacing w:before="8" w:line="100" w:lineRule="exact"/>
        <w:rPr>
          <w:sz w:val="11"/>
          <w:szCs w:val="11"/>
        </w:rPr>
      </w:pPr>
    </w:p>
    <w:p w14:paraId="405A574F" w14:textId="77777777" w:rsidR="00703987" w:rsidRDefault="00F243FA">
      <w:pPr>
        <w:ind w:left="140"/>
        <w:rPr>
          <w:sz w:val="22"/>
          <w:szCs w:val="22"/>
        </w:rPr>
      </w:pPr>
      <w:r>
        <w:rPr>
          <w:b/>
          <w:sz w:val="22"/>
          <w:szCs w:val="22"/>
        </w:rPr>
        <w:t>Me</w:t>
      </w:r>
      <w:r>
        <w:rPr>
          <w:b/>
          <w:spacing w:val="1"/>
          <w:sz w:val="22"/>
          <w:szCs w:val="22"/>
        </w:rPr>
        <w:t>m</w:t>
      </w:r>
      <w:r>
        <w:rPr>
          <w:b/>
          <w:spacing w:val="-3"/>
          <w:sz w:val="22"/>
          <w:szCs w:val="22"/>
        </w:rPr>
        <w:t>b</w:t>
      </w:r>
      <w:r>
        <w:rPr>
          <w:b/>
          <w:sz w:val="22"/>
          <w:szCs w:val="22"/>
        </w:rPr>
        <w:t>er,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 xml:space="preserve">MA, 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ue Uni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Stud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ap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er</w:t>
      </w:r>
    </w:p>
    <w:p w14:paraId="64D43BA7" w14:textId="77777777" w:rsidR="00703987" w:rsidRDefault="00703987">
      <w:pPr>
        <w:spacing w:before="16" w:line="240" w:lineRule="exact"/>
        <w:rPr>
          <w:sz w:val="24"/>
          <w:szCs w:val="24"/>
        </w:rPr>
      </w:pPr>
    </w:p>
    <w:p w14:paraId="3D015A39" w14:textId="77777777" w:rsidR="00703987" w:rsidRDefault="00F243FA">
      <w:pPr>
        <w:ind w:left="3619" w:right="3639"/>
        <w:jc w:val="center"/>
        <w:rPr>
          <w:sz w:val="24"/>
          <w:szCs w:val="24"/>
        </w:rPr>
      </w:pPr>
      <w:r>
        <w:rPr>
          <w:b/>
          <w:sz w:val="24"/>
          <w:szCs w:val="24"/>
        </w:rPr>
        <w:t>CO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PUT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 S</w:t>
      </w:r>
      <w:r>
        <w:rPr>
          <w:b/>
          <w:spacing w:val="-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</w:p>
    <w:p w14:paraId="77EF0D67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28E21A50" w14:textId="77777777" w:rsidR="00703987" w:rsidRDefault="00F243FA">
      <w:pPr>
        <w:ind w:left="140"/>
        <w:rPr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2"/>
          <w:szCs w:val="22"/>
        </w:rPr>
        <w:t>Pro</w:t>
      </w:r>
      <w:r>
        <w:rPr>
          <w:spacing w:val="-1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ent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MS </w:t>
      </w: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f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(W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d, Ex</w:t>
      </w:r>
      <w:r>
        <w:rPr>
          <w:spacing w:val="-3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, </w:t>
      </w:r>
      <w:r>
        <w:rPr>
          <w:spacing w:val="-3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P</w:t>
      </w:r>
      <w:r>
        <w:rPr>
          <w:spacing w:val="-3"/>
          <w:sz w:val="22"/>
          <w:szCs w:val="22"/>
        </w:rPr>
        <w:t>o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tl</w:t>
      </w:r>
      <w:r>
        <w:rPr>
          <w:sz w:val="22"/>
          <w:szCs w:val="22"/>
        </w:rPr>
        <w:t>oo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Q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oo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</w:t>
      </w:r>
    </w:p>
    <w:p w14:paraId="05182624" w14:textId="77777777" w:rsidR="00703987" w:rsidRDefault="00F243FA">
      <w:pPr>
        <w:spacing w:before="1"/>
        <w:ind w:left="140"/>
        <w:rPr>
          <w:sz w:val="22"/>
          <w:szCs w:val="22"/>
        </w:rPr>
        <w:sectPr w:rsidR="00703987">
          <w:headerReference w:type="default" r:id="rId9"/>
          <w:pgSz w:w="12240" w:h="15840"/>
          <w:pgMar w:top="860" w:right="1280" w:bottom="280" w:left="1300" w:header="662" w:footer="0" w:gutter="0"/>
          <w:cols w:space="720"/>
        </w:sect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MS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cce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s, S</w:t>
      </w:r>
      <w:r>
        <w:rPr>
          <w:spacing w:val="-1"/>
          <w:sz w:val="22"/>
          <w:szCs w:val="22"/>
        </w:rPr>
        <w:t>Q</w:t>
      </w:r>
      <w:r>
        <w:rPr>
          <w:sz w:val="22"/>
          <w:szCs w:val="22"/>
        </w:rPr>
        <w:t>L,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ual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c,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++</w:t>
      </w:r>
    </w:p>
    <w:p w14:paraId="0A7BD39A" w14:textId="77777777" w:rsidR="00703987" w:rsidRDefault="00F243FA">
      <w:pPr>
        <w:spacing w:before="65" w:line="300" w:lineRule="exact"/>
        <w:ind w:left="4879"/>
        <w:rPr>
          <w:sz w:val="28"/>
          <w:szCs w:val="28"/>
        </w:rPr>
      </w:pPr>
      <w:r>
        <w:lastRenderedPageBreak/>
        <w:pict w14:anchorId="7218E53F">
          <v:group id="_x0000_s1104" style="position:absolute;left:0;text-align:left;margin-left:70.6pt;margin-top:21pt;width:470.95pt;height:0;z-index:-251672576;mso-position-horizontal-relative:page" coordorigin="1412,420" coordsize="9419,0">
            <v:shape id="_x0000_s1105" style="position:absolute;left:1412;top:420;width:9419;height:0" coordorigin="1412,420" coordsize="9419,0" path="m1412,420r9419,e" filled="f" strokeweight="1.06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OLOG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(INTE</w:t>
      </w:r>
      <w:r>
        <w:rPr>
          <w:b/>
          <w:spacing w:val="-2"/>
          <w:position w:val="-1"/>
          <w:sz w:val="28"/>
          <w:szCs w:val="28"/>
        </w:rPr>
        <w:t>R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SH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P</w:t>
      </w:r>
      <w:r>
        <w:rPr>
          <w:b/>
          <w:position w:val="-1"/>
          <w:sz w:val="28"/>
          <w:szCs w:val="28"/>
        </w:rPr>
        <w:t>)</w:t>
      </w:r>
    </w:p>
    <w:p w14:paraId="4B7167FA" w14:textId="77777777" w:rsidR="00703987" w:rsidRDefault="00703987">
      <w:pPr>
        <w:spacing w:before="8" w:line="100" w:lineRule="exact"/>
        <w:rPr>
          <w:sz w:val="11"/>
          <w:szCs w:val="11"/>
        </w:rPr>
      </w:pPr>
    </w:p>
    <w:p w14:paraId="58AEC207" w14:textId="77777777" w:rsidR="00703987" w:rsidRDefault="00703987">
      <w:pPr>
        <w:spacing w:line="200" w:lineRule="exact"/>
      </w:pPr>
    </w:p>
    <w:p w14:paraId="43566913" w14:textId="77777777" w:rsidR="00703987" w:rsidRDefault="00F243FA">
      <w:pPr>
        <w:spacing w:before="47" w:line="260" w:lineRule="exact"/>
        <w:ind w:left="6881" w:right="119" w:hanging="6822"/>
        <w:jc w:val="right"/>
        <w:rPr>
          <w:sz w:val="24"/>
          <w:szCs w:val="24"/>
        </w:rPr>
      </w:pPr>
      <w:r>
        <w:pict w14:anchorId="401F9713">
          <v:group id="_x0000_s1101" style="position:absolute;left:0;text-align:left;margin-left:70.15pt;margin-top:68.05pt;width:471.75pt;height:2.25pt;z-index:-251671552;mso-position-horizontal-relative:page" coordorigin="1403,1361" coordsize="9435,45">
            <v:shape id="_x0000_s1103" style="position:absolute;left:1412;top:1369;width:9419;height:0" coordorigin="1412,1369" coordsize="9419,0" path="m1412,1369r9419,e" filled="f" strokeweight=".82pt">
              <v:path arrowok="t"/>
            </v:shape>
            <v:shape id="_x0000_s1102" style="position:absolute;left:1412;top:1398;width:9419;height:0" coordorigin="1412,1398" coordsize="9419,0" path="m1412,1398r9419,e" filled="f" strokeweight=".82pt">
              <v:path arrowok="t"/>
            </v:shape>
            <w10:wrap anchorx="page"/>
          </v:group>
        </w:pict>
      </w:r>
      <w:r>
        <w:rPr>
          <w:b/>
          <w:sz w:val="26"/>
          <w:szCs w:val="26"/>
        </w:rPr>
        <w:t>IM</w:t>
      </w:r>
      <w:r>
        <w:rPr>
          <w:b/>
          <w:spacing w:val="-3"/>
          <w:sz w:val="26"/>
          <w:szCs w:val="26"/>
        </w:rPr>
        <w:t xml:space="preserve"> </w:t>
      </w:r>
      <w:r>
        <w:rPr>
          <w:b/>
          <w:sz w:val="26"/>
          <w:szCs w:val="26"/>
        </w:rPr>
        <w:t>A.</w:t>
      </w:r>
      <w:r>
        <w:rPr>
          <w:b/>
          <w:spacing w:val="-3"/>
          <w:sz w:val="26"/>
          <w:szCs w:val="26"/>
        </w:rPr>
        <w:t xml:space="preserve"> </w:t>
      </w:r>
      <w:r>
        <w:rPr>
          <w:b/>
          <w:sz w:val="26"/>
          <w:szCs w:val="26"/>
        </w:rPr>
        <w:t>S</w:t>
      </w:r>
      <w:r>
        <w:rPr>
          <w:b/>
          <w:spacing w:val="2"/>
          <w:sz w:val="26"/>
          <w:szCs w:val="26"/>
        </w:rPr>
        <w:t>A</w:t>
      </w:r>
      <w:r>
        <w:rPr>
          <w:b/>
          <w:sz w:val="26"/>
          <w:szCs w:val="26"/>
        </w:rPr>
        <w:t>MPLE</w:t>
      </w:r>
      <w:r>
        <w:rPr>
          <w:b/>
          <w:spacing w:val="-9"/>
          <w:sz w:val="26"/>
          <w:szCs w:val="26"/>
        </w:rPr>
        <w:t xml:space="preserve"> </w:t>
      </w:r>
      <w:r>
        <w:rPr>
          <w:b/>
          <w:sz w:val="26"/>
          <w:szCs w:val="26"/>
        </w:rPr>
        <w:t>II</w:t>
      </w:r>
      <w:r>
        <w:rPr>
          <w:b/>
          <w:sz w:val="26"/>
          <w:szCs w:val="26"/>
        </w:rPr>
        <w:t xml:space="preserve">                                                                               </w:t>
      </w:r>
      <w:r>
        <w:rPr>
          <w:b/>
          <w:spacing w:val="51"/>
          <w:sz w:val="26"/>
          <w:szCs w:val="26"/>
        </w:rPr>
        <w:t xml:space="preserve"> </w:t>
      </w:r>
      <w:r>
        <w:rPr>
          <w:sz w:val="24"/>
          <w:szCs w:val="24"/>
        </w:rPr>
        <w:t xml:space="preserve">4321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outh 55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t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5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291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5432</w:t>
      </w:r>
      <w:hyperlink r:id="rId10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2@xx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6509D245" w14:textId="77777777" w:rsidR="00703987" w:rsidRDefault="00703987">
      <w:pPr>
        <w:spacing w:line="200" w:lineRule="exact"/>
      </w:pPr>
    </w:p>
    <w:p w14:paraId="44D48F23" w14:textId="77777777" w:rsidR="00703987" w:rsidRDefault="00703987">
      <w:pPr>
        <w:spacing w:before="8" w:line="240" w:lineRule="exact"/>
        <w:rPr>
          <w:sz w:val="24"/>
          <w:szCs w:val="24"/>
        </w:rPr>
      </w:pPr>
    </w:p>
    <w:p w14:paraId="29840509" w14:textId="77777777" w:rsidR="00703987" w:rsidRDefault="00F243FA">
      <w:pPr>
        <w:spacing w:before="34" w:line="260" w:lineRule="exact"/>
        <w:ind w:left="100" w:right="434"/>
        <w:rPr>
          <w:sz w:val="24"/>
          <w:szCs w:val="24"/>
        </w:rPr>
      </w:pPr>
      <w:r>
        <w:pict w14:anchorId="16F3910B">
          <v:group id="_x0000_s1098" style="position:absolute;left:0;text-align:left;margin-left:70.15pt;margin-top:39.75pt;width:471.75pt;height:2.25pt;z-index:-251670528;mso-position-horizontal-relative:page" coordorigin="1403,795" coordsize="9435,45">
            <v:shape id="_x0000_s1100" style="position:absolute;left:1412;top:803;width:9419;height:0" coordorigin="1412,803" coordsize="9419,0" path="m1412,803r9419,e" filled="f" strokeweight=".82pt">
              <v:path arrowok="t"/>
            </v:shape>
            <v:shape id="_x0000_s1099" style="position:absolute;left:1412;top:832;width:9419;height:0" coordorigin="1412,832" coordsize="9419,0" path="m1412,832r9419,e" filled="f" strokeweight=".82pt">
              <v:path arrowok="t"/>
            </v:shape>
            <w10:wrap anchorx="page"/>
          </v:group>
        </w:pic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IVE: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ip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rt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osition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ting,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ub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latio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lat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ld 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strong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commun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</w:p>
    <w:p w14:paraId="48C20382" w14:textId="77777777" w:rsidR="00703987" w:rsidRDefault="00703987">
      <w:pPr>
        <w:spacing w:line="200" w:lineRule="exact"/>
      </w:pPr>
    </w:p>
    <w:p w14:paraId="560D78E1" w14:textId="77777777" w:rsidR="00703987" w:rsidRDefault="00703987">
      <w:pPr>
        <w:spacing w:before="13" w:line="240" w:lineRule="exact"/>
        <w:rPr>
          <w:sz w:val="24"/>
          <w:szCs w:val="24"/>
        </w:rPr>
      </w:pPr>
    </w:p>
    <w:p w14:paraId="5DE323BB" w14:textId="77777777" w:rsidR="00703987" w:rsidRDefault="00F243FA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 xml:space="preserve">TION:         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BS 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 B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Ad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ist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ith Ma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ting 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ph</w:t>
      </w:r>
      <w:r>
        <w:rPr>
          <w:b/>
          <w:sz w:val="24"/>
          <w:szCs w:val="24"/>
        </w:rPr>
        <w:t>asis</w:t>
      </w:r>
    </w:p>
    <w:p w14:paraId="6DDEAE86" w14:textId="77777777" w:rsidR="00703987" w:rsidRDefault="00F243FA">
      <w:pPr>
        <w:spacing w:line="260" w:lineRule="exact"/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NE</w:t>
      </w:r>
    </w:p>
    <w:p w14:paraId="12DA329C" w14:textId="77777777" w:rsidR="00703987" w:rsidRDefault="00F243FA">
      <w:pPr>
        <w:spacing w:before="3"/>
        <w:ind w:left="26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te: 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20xx</w:t>
      </w:r>
    </w:p>
    <w:p w14:paraId="57D43BC0" w14:textId="77777777" w:rsidR="00703987" w:rsidRDefault="00F243FA">
      <w:pPr>
        <w:spacing w:before="1"/>
        <w:ind w:left="26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GPA to dat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  3.56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4.00</w:t>
      </w:r>
    </w:p>
    <w:p w14:paraId="04050D9E" w14:textId="77777777" w:rsidR="00703987" w:rsidRDefault="00F243FA">
      <w:pPr>
        <w:spacing w:before="62"/>
        <w:ind w:left="4743" w:right="2530"/>
        <w:jc w:val="center"/>
        <w:rPr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levant Cou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k</w:t>
      </w:r>
    </w:p>
    <w:p w14:paraId="50E82A35" w14:textId="77777777" w:rsidR="00703987" w:rsidRDefault="00F243FA">
      <w:pPr>
        <w:spacing w:line="260" w:lineRule="exact"/>
        <w:ind w:left="2981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of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                  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usiness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75A81BDA" w14:textId="77777777" w:rsidR="00703987" w:rsidRDefault="00F243FA">
      <w:pPr>
        <w:ind w:left="2981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                       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Consum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vior</w:t>
      </w:r>
    </w:p>
    <w:p w14:paraId="4D4169EA" w14:textId="77777777" w:rsidR="00703987" w:rsidRDefault="00F243FA">
      <w:pPr>
        <w:ind w:left="2981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lations</w:t>
      </w:r>
      <w:r>
        <w:rPr>
          <w:sz w:val="24"/>
          <w:szCs w:val="24"/>
        </w:rPr>
        <w:t xml:space="preserve">                                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usiness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eg</w:t>
      </w:r>
      <w:r>
        <w:rPr>
          <w:sz w:val="24"/>
          <w:szCs w:val="24"/>
        </w:rPr>
        <w:t>y</w:t>
      </w:r>
    </w:p>
    <w:p w14:paraId="61890940" w14:textId="77777777" w:rsidR="00703987" w:rsidRDefault="00703987">
      <w:pPr>
        <w:spacing w:before="14" w:line="200" w:lineRule="exact"/>
      </w:pPr>
    </w:p>
    <w:p w14:paraId="6134D4E2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WORK</w:t>
      </w:r>
    </w:p>
    <w:p w14:paraId="42D7CCE0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b/>
          <w:sz w:val="24"/>
          <w:szCs w:val="24"/>
        </w:rPr>
        <w:t>HI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 xml:space="preserve">TORY:               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Aa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ic T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 xml:space="preserve">tor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z w:val="24"/>
          <w:szCs w:val="24"/>
        </w:rPr>
        <w:t>x 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6BDB80FE" w14:textId="77777777" w:rsidR="00703987" w:rsidRDefault="00F243FA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NE</w:t>
      </w:r>
    </w:p>
    <w:p w14:paraId="5EF08563" w14:textId="77777777" w:rsidR="00703987" w:rsidRDefault="00F243FA">
      <w:pPr>
        <w:tabs>
          <w:tab w:val="left" w:pos="2980"/>
        </w:tabs>
        <w:spacing w:before="24" w:line="260" w:lineRule="exact"/>
        <w:ind w:left="2981" w:right="1308" w:hanging="361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Assist colle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students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ssful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maste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our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k.</w:t>
      </w:r>
    </w:p>
    <w:p w14:paraId="4C39FD35" w14:textId="77777777" w:rsidR="00703987" w:rsidRDefault="00F243FA">
      <w:pPr>
        <w:spacing w:before="57"/>
        <w:ind w:left="2260" w:right="253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ior </w:t>
      </w:r>
      <w:r>
        <w:rPr>
          <w:b/>
          <w:spacing w:val="-1"/>
          <w:sz w:val="24"/>
          <w:szCs w:val="24"/>
        </w:rPr>
        <w:t>Acc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 xml:space="preserve">ts </w:t>
      </w:r>
      <w:r>
        <w:rPr>
          <w:b/>
          <w:spacing w:val="-1"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iva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 xml:space="preserve">le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le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incoln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roup,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NE</w:t>
      </w:r>
    </w:p>
    <w:p w14:paraId="67B3B6B7" w14:textId="77777777" w:rsidR="00703987" w:rsidRDefault="00F243FA">
      <w:pPr>
        <w:tabs>
          <w:tab w:val="left" w:pos="2980"/>
        </w:tabs>
        <w:spacing w:before="24" w:line="260" w:lineRule="exact"/>
        <w:ind w:left="2981" w:right="744" w:hanging="361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sto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ide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ote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rticip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 in the publ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house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wsl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r.</w:t>
      </w:r>
    </w:p>
    <w:p w14:paraId="747569DC" w14:textId="77777777" w:rsidR="00703987" w:rsidRDefault="00F243FA">
      <w:pPr>
        <w:tabs>
          <w:tab w:val="left" w:pos="2980"/>
        </w:tabs>
        <w:spacing w:before="21" w:line="260" w:lineRule="exact"/>
        <w:ind w:left="2981" w:right="321" w:hanging="361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 xml:space="preserve">Assisted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s in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solv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lems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ounts;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 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f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</w:p>
    <w:p w14:paraId="576B25E4" w14:textId="77777777" w:rsidR="00703987" w:rsidRDefault="00F243FA">
      <w:pPr>
        <w:ind w:left="26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Mana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ivab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posits of up to</w:t>
      </w:r>
    </w:p>
    <w:p w14:paraId="4499772A" w14:textId="77777777" w:rsidR="00703987" w:rsidRDefault="00F243FA">
      <w:pPr>
        <w:spacing w:line="260" w:lineRule="exact"/>
        <w:ind w:left="2981"/>
        <w:rPr>
          <w:sz w:val="24"/>
          <w:szCs w:val="24"/>
        </w:rPr>
      </w:pPr>
      <w:r>
        <w:rPr>
          <w:sz w:val="24"/>
          <w:szCs w:val="24"/>
        </w:rPr>
        <w:t>$450,000.</w:t>
      </w:r>
    </w:p>
    <w:p w14:paraId="4E7D7035" w14:textId="77777777" w:rsidR="00703987" w:rsidRDefault="00F243FA">
      <w:pPr>
        <w:tabs>
          <w:tab w:val="left" w:pos="2980"/>
        </w:tabs>
        <w:spacing w:before="24" w:line="260" w:lineRule="exact"/>
        <w:ind w:left="2981" w:right="137" w:hanging="361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Condu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tensive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to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lost ch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ks 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d 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 to stop p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pla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ks.</w:t>
      </w:r>
    </w:p>
    <w:p w14:paraId="3D4674F3" w14:textId="77777777" w:rsidR="00703987" w:rsidRDefault="00703987">
      <w:pPr>
        <w:spacing w:before="11" w:line="200" w:lineRule="exact"/>
      </w:pPr>
    </w:p>
    <w:p w14:paraId="530163FF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Y</w:t>
      </w:r>
    </w:p>
    <w:p w14:paraId="7765FFAE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ER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 xml:space="preserve">ICE:               </w:t>
      </w:r>
      <w:r>
        <w:rPr>
          <w:b/>
          <w:spacing w:val="53"/>
          <w:sz w:val="24"/>
          <w:szCs w:val="24"/>
        </w:rPr>
        <w:t xml:space="preserve"> </w:t>
      </w:r>
      <w:r>
        <w:rPr>
          <w:b/>
          <w:sz w:val="24"/>
          <w:szCs w:val="24"/>
        </w:rPr>
        <w:t>Adve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tisi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Coo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 xml:space="preserve">,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Vue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1F0EB272" w14:textId="77777777" w:rsidR="00703987" w:rsidRDefault="00F243FA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wsp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11E07930" w14:textId="77777777" w:rsidR="00703987" w:rsidRDefault="00F243FA">
      <w:pPr>
        <w:spacing w:before="60"/>
        <w:ind w:left="2260" w:right="2837"/>
        <w:rPr>
          <w:sz w:val="24"/>
          <w:szCs w:val="24"/>
        </w:rPr>
      </w:pPr>
      <w:r>
        <w:rPr>
          <w:b/>
          <w:sz w:val="24"/>
          <w:szCs w:val="24"/>
        </w:rPr>
        <w:t>Vol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tee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, 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rushup 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Thon</w:t>
      </w:r>
    </w:p>
    <w:p w14:paraId="6B95DBA2" w14:textId="77777777" w:rsidR="00703987" w:rsidRDefault="00703987">
      <w:pPr>
        <w:spacing w:before="6" w:line="200" w:lineRule="exact"/>
      </w:pPr>
    </w:p>
    <w:p w14:paraId="6F17D4B4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 xml:space="preserve">DED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 xml:space="preserve">ALUE:    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La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age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ls:</w:t>
      </w:r>
      <w:r>
        <w:rPr>
          <w:b/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sh/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nish)</w:t>
      </w:r>
    </w:p>
    <w:p w14:paraId="0047EB2A" w14:textId="77777777" w:rsidR="00703987" w:rsidRDefault="00F243FA">
      <w:pPr>
        <w:spacing w:before="60"/>
        <w:ind w:left="226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ls: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ice</w:t>
      </w:r>
      <w:r>
        <w:rPr>
          <w:spacing w:val="-1"/>
          <w:sz w:val="24"/>
          <w:szCs w:val="24"/>
        </w:rPr>
        <w:t xml:space="preserve"> 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 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l,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rPoint), Photo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</w:t>
      </w:r>
    </w:p>
    <w:p w14:paraId="621561C7" w14:textId="77777777" w:rsidR="00703987" w:rsidRDefault="00703987">
      <w:pPr>
        <w:spacing w:before="11" w:line="200" w:lineRule="exact"/>
      </w:pPr>
    </w:p>
    <w:p w14:paraId="6954FFFC" w14:textId="77777777" w:rsidR="00703987" w:rsidRDefault="00F243FA">
      <w:pPr>
        <w:ind w:left="100"/>
        <w:rPr>
          <w:sz w:val="24"/>
          <w:szCs w:val="24"/>
        </w:rPr>
        <w:sectPr w:rsidR="00703987">
          <w:headerReference w:type="default" r:id="rId11"/>
          <w:pgSz w:w="12240" w:h="15840"/>
          <w:pgMar w:top="940" w:right="1320" w:bottom="280" w:left="1340" w:header="0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 xml:space="preserve">:      </w:t>
      </w:r>
      <w:r>
        <w:rPr>
          <w:b/>
          <w:spacing w:val="48"/>
          <w:sz w:val="24"/>
          <w:szCs w:val="24"/>
        </w:rPr>
        <w:t xml:space="preserve"> </w:t>
      </w:r>
      <w:r>
        <w:rPr>
          <w:b/>
          <w:sz w:val="24"/>
          <w:szCs w:val="24"/>
        </w:rPr>
        <w:t>Availa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 xml:space="preserve">le 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qu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>s</w:t>
      </w:r>
      <w:r>
        <w:rPr>
          <w:b/>
          <w:sz w:val="24"/>
          <w:szCs w:val="24"/>
        </w:rPr>
        <w:t>t</w:t>
      </w:r>
    </w:p>
    <w:p w14:paraId="7CED55F6" w14:textId="77777777" w:rsidR="00703987" w:rsidRDefault="00703987">
      <w:pPr>
        <w:spacing w:line="200" w:lineRule="exact"/>
      </w:pPr>
    </w:p>
    <w:p w14:paraId="3807C264" w14:textId="77777777" w:rsidR="00703987" w:rsidRDefault="00703987">
      <w:pPr>
        <w:spacing w:before="11" w:line="280" w:lineRule="exact"/>
        <w:rPr>
          <w:sz w:val="28"/>
          <w:szCs w:val="28"/>
        </w:rPr>
      </w:pPr>
    </w:p>
    <w:p w14:paraId="1CB95245" w14:textId="77777777" w:rsidR="00703987" w:rsidRDefault="00F243FA">
      <w:pPr>
        <w:spacing w:before="24"/>
        <w:ind w:left="3604" w:right="3623"/>
        <w:jc w:val="center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>LE I</w:t>
      </w: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I</w:t>
      </w:r>
    </w:p>
    <w:p w14:paraId="0C95CFAD" w14:textId="77777777" w:rsidR="00703987" w:rsidRDefault="00F243FA">
      <w:pPr>
        <w:spacing w:line="260" w:lineRule="exact"/>
        <w:ind w:left="140"/>
        <w:rPr>
          <w:sz w:val="24"/>
          <w:szCs w:val="24"/>
        </w:rPr>
      </w:pPr>
      <w:r>
        <w:rPr>
          <w:sz w:val="24"/>
          <w:szCs w:val="24"/>
        </w:rPr>
        <w:t xml:space="preserve">3456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 Ro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>
        <w:rPr>
          <w:spacing w:val="1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5678</w:t>
      </w:r>
    </w:p>
    <w:p w14:paraId="6A4CD292" w14:textId="77777777" w:rsidR="00703987" w:rsidRDefault="00F243FA">
      <w:pPr>
        <w:ind w:left="14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                                                                          </w:t>
      </w:r>
      <w:r>
        <w:rPr>
          <w:spacing w:val="14"/>
          <w:sz w:val="24"/>
          <w:szCs w:val="24"/>
        </w:rPr>
        <w:t xml:space="preserve"> </w:t>
      </w:r>
      <w:hyperlink r:id="rId12">
        <w:r>
          <w:rPr>
            <w:sz w:val="24"/>
            <w:szCs w:val="24"/>
          </w:rPr>
          <w:t>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3@xx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20372A1F" w14:textId="77777777" w:rsidR="00703987" w:rsidRDefault="00703987">
      <w:pPr>
        <w:spacing w:before="4" w:line="280" w:lineRule="exact"/>
        <w:rPr>
          <w:sz w:val="28"/>
          <w:szCs w:val="28"/>
        </w:rPr>
      </w:pPr>
    </w:p>
    <w:p w14:paraId="7F579D22" w14:textId="77777777" w:rsidR="00703987" w:rsidRDefault="00F243FA">
      <w:pPr>
        <w:ind w:left="2694" w:right="2718"/>
        <w:jc w:val="center"/>
        <w:rPr>
          <w:sz w:val="26"/>
          <w:szCs w:val="26"/>
        </w:rPr>
      </w:pPr>
      <w:r>
        <w:rPr>
          <w:b/>
          <w:sz w:val="26"/>
          <w:szCs w:val="26"/>
        </w:rPr>
        <w:t>SUMMA</w:t>
      </w:r>
      <w:r>
        <w:rPr>
          <w:b/>
          <w:spacing w:val="2"/>
          <w:sz w:val="26"/>
          <w:szCs w:val="26"/>
        </w:rPr>
        <w:t>R</w:t>
      </w:r>
      <w:r>
        <w:rPr>
          <w:b/>
          <w:sz w:val="26"/>
          <w:szCs w:val="26"/>
        </w:rPr>
        <w:t>Y</w:t>
      </w:r>
      <w:r>
        <w:rPr>
          <w:b/>
          <w:spacing w:val="-14"/>
          <w:sz w:val="26"/>
          <w:szCs w:val="26"/>
        </w:rPr>
        <w:t xml:space="preserve"> </w:t>
      </w:r>
      <w:r>
        <w:rPr>
          <w:b/>
          <w:sz w:val="26"/>
          <w:szCs w:val="26"/>
        </w:rPr>
        <w:t>OF</w:t>
      </w:r>
      <w:r>
        <w:rPr>
          <w:b/>
          <w:spacing w:val="-2"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QU</w:t>
      </w:r>
      <w:r>
        <w:rPr>
          <w:b/>
          <w:spacing w:val="2"/>
          <w:w w:val="99"/>
          <w:sz w:val="26"/>
          <w:szCs w:val="26"/>
        </w:rPr>
        <w:t>A</w:t>
      </w:r>
      <w:r>
        <w:rPr>
          <w:b/>
          <w:w w:val="99"/>
          <w:sz w:val="26"/>
          <w:szCs w:val="26"/>
        </w:rPr>
        <w:t>LIFIC</w:t>
      </w:r>
      <w:r>
        <w:rPr>
          <w:b/>
          <w:spacing w:val="2"/>
          <w:w w:val="99"/>
          <w:sz w:val="26"/>
          <w:szCs w:val="26"/>
        </w:rPr>
        <w:t>A</w:t>
      </w:r>
      <w:r>
        <w:rPr>
          <w:b/>
          <w:w w:val="99"/>
          <w:sz w:val="26"/>
          <w:szCs w:val="26"/>
        </w:rPr>
        <w:t>TIONS</w:t>
      </w:r>
    </w:p>
    <w:p w14:paraId="5F341231" w14:textId="77777777" w:rsidR="00703987" w:rsidRDefault="00703987">
      <w:pPr>
        <w:spacing w:before="11" w:line="280" w:lineRule="exact"/>
        <w:rPr>
          <w:sz w:val="28"/>
          <w:szCs w:val="28"/>
        </w:rPr>
      </w:pPr>
    </w:p>
    <w:p w14:paraId="6BAAD0EB" w14:textId="77777777" w:rsidR="00703987" w:rsidRDefault="00F243FA">
      <w:pPr>
        <w:ind w:left="140" w:right="120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 busin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pr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wi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solid 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monstr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ment to providing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; des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"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with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commun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human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 xml:space="preserve">lations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use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f MS 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 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l,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rPoint) 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sic kno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Pe</w:t>
      </w:r>
      <w:r>
        <w:rPr>
          <w:spacing w:val="-1"/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leSoft.</w:t>
      </w:r>
    </w:p>
    <w:p w14:paraId="131DAF86" w14:textId="77777777" w:rsidR="00703987" w:rsidRDefault="00703987">
      <w:pPr>
        <w:spacing w:before="1" w:line="280" w:lineRule="exact"/>
        <w:rPr>
          <w:sz w:val="28"/>
          <w:szCs w:val="28"/>
        </w:rPr>
      </w:pPr>
    </w:p>
    <w:p w14:paraId="74E36DBC" w14:textId="77777777" w:rsidR="00703987" w:rsidRDefault="00F243FA">
      <w:pPr>
        <w:ind w:left="4046" w:right="40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53F5BF21" w14:textId="77777777" w:rsidR="00703987" w:rsidRDefault="00703987">
      <w:pPr>
        <w:spacing w:before="13" w:line="280" w:lineRule="exact"/>
        <w:rPr>
          <w:sz w:val="28"/>
          <w:szCs w:val="28"/>
        </w:rPr>
      </w:pPr>
    </w:p>
    <w:p w14:paraId="15B23C51" w14:textId="77777777" w:rsidR="00703987" w:rsidRDefault="00F243FA">
      <w:pPr>
        <w:ind w:left="14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z w:val="24"/>
          <w:szCs w:val="24"/>
        </w:rPr>
        <w:t>)</w:t>
      </w:r>
    </w:p>
    <w:p w14:paraId="71C0B568" w14:textId="77777777" w:rsidR="00703987" w:rsidRDefault="00F243FA">
      <w:pPr>
        <w:spacing w:before="5"/>
        <w:ind w:left="140"/>
        <w:rPr>
          <w:sz w:val="24"/>
          <w:szCs w:val="24"/>
        </w:rPr>
      </w:pPr>
      <w:r>
        <w:rPr>
          <w:b/>
          <w:sz w:val="24"/>
          <w:szCs w:val="24"/>
        </w:rPr>
        <w:t>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ience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ag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 of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an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rce</w:t>
      </w:r>
      <w:r>
        <w:rPr>
          <w:b/>
          <w:sz w:val="24"/>
          <w:szCs w:val="24"/>
        </w:rPr>
        <w:t>s</w:t>
      </w:r>
    </w:p>
    <w:p w14:paraId="08FC49A6" w14:textId="77777777" w:rsidR="00703987" w:rsidRDefault="00F243FA">
      <w:pPr>
        <w:spacing w:line="280" w:lineRule="exact"/>
        <w:ind w:left="8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GPA in </w:t>
      </w:r>
      <w:r>
        <w:rPr>
          <w:spacing w:val="1"/>
          <w:position w:val="-1"/>
          <w:sz w:val="24"/>
          <w:szCs w:val="24"/>
        </w:rPr>
        <w:t>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jor: 3.84/4.00                                     </w:t>
      </w:r>
      <w:r>
        <w:rPr>
          <w:spacing w:val="2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ra</w:t>
      </w:r>
      <w:r>
        <w:rPr>
          <w:position w:val="-1"/>
          <w:sz w:val="24"/>
          <w:szCs w:val="24"/>
        </w:rPr>
        <w:t>du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ted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with 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st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on</w:t>
      </w:r>
    </w:p>
    <w:p w14:paraId="51A22A50" w14:textId="77777777" w:rsidR="00703987" w:rsidRDefault="00703987">
      <w:pPr>
        <w:spacing w:before="1" w:line="280" w:lineRule="exact"/>
        <w:rPr>
          <w:sz w:val="28"/>
          <w:szCs w:val="28"/>
        </w:rPr>
      </w:pPr>
    </w:p>
    <w:p w14:paraId="553E2411" w14:textId="77777777" w:rsidR="00703987" w:rsidRDefault="00F243FA">
      <w:pPr>
        <w:ind w:left="2884" w:right="2905"/>
        <w:jc w:val="center"/>
        <w:rPr>
          <w:sz w:val="26"/>
          <w:szCs w:val="26"/>
        </w:rPr>
      </w:pPr>
      <w:r>
        <w:rPr>
          <w:b/>
          <w:sz w:val="26"/>
          <w:szCs w:val="26"/>
        </w:rPr>
        <w:t>PROFE</w:t>
      </w:r>
      <w:r>
        <w:rPr>
          <w:b/>
          <w:spacing w:val="2"/>
          <w:sz w:val="26"/>
          <w:szCs w:val="26"/>
        </w:rPr>
        <w:t>S</w:t>
      </w:r>
      <w:r>
        <w:rPr>
          <w:b/>
          <w:sz w:val="26"/>
          <w:szCs w:val="26"/>
        </w:rPr>
        <w:t>SIO</w:t>
      </w:r>
      <w:r>
        <w:rPr>
          <w:b/>
          <w:spacing w:val="2"/>
          <w:sz w:val="26"/>
          <w:szCs w:val="26"/>
        </w:rPr>
        <w:t>N</w:t>
      </w:r>
      <w:r>
        <w:rPr>
          <w:b/>
          <w:sz w:val="26"/>
          <w:szCs w:val="26"/>
        </w:rPr>
        <w:t>AL</w:t>
      </w:r>
      <w:r>
        <w:rPr>
          <w:b/>
          <w:spacing w:val="-20"/>
          <w:sz w:val="26"/>
          <w:szCs w:val="26"/>
        </w:rPr>
        <w:t xml:space="preserve"> </w:t>
      </w:r>
      <w:r>
        <w:rPr>
          <w:b/>
          <w:spacing w:val="3"/>
          <w:w w:val="99"/>
          <w:sz w:val="26"/>
          <w:szCs w:val="26"/>
        </w:rPr>
        <w:t>E</w:t>
      </w:r>
      <w:r>
        <w:rPr>
          <w:b/>
          <w:w w:val="99"/>
          <w:sz w:val="26"/>
          <w:szCs w:val="26"/>
        </w:rPr>
        <w:t>XPERIE</w:t>
      </w:r>
      <w:r>
        <w:rPr>
          <w:b/>
          <w:spacing w:val="2"/>
          <w:w w:val="99"/>
          <w:sz w:val="26"/>
          <w:szCs w:val="26"/>
        </w:rPr>
        <w:t>N</w:t>
      </w:r>
      <w:r>
        <w:rPr>
          <w:b/>
          <w:w w:val="99"/>
          <w:sz w:val="26"/>
          <w:szCs w:val="26"/>
        </w:rPr>
        <w:t>CE</w:t>
      </w:r>
    </w:p>
    <w:p w14:paraId="4BFA7452" w14:textId="77777777" w:rsidR="00703987" w:rsidRDefault="00703987">
      <w:pPr>
        <w:spacing w:before="9" w:line="260" w:lineRule="exact"/>
        <w:rPr>
          <w:sz w:val="26"/>
          <w:szCs w:val="26"/>
        </w:rPr>
      </w:pPr>
    </w:p>
    <w:p w14:paraId="624D46F4" w14:textId="77777777" w:rsidR="00703987" w:rsidRDefault="00F243FA">
      <w:pPr>
        <w:ind w:left="140"/>
        <w:rPr>
          <w:sz w:val="24"/>
          <w:szCs w:val="24"/>
        </w:rPr>
      </w:pP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 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49A7DE53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Custo</w:t>
      </w:r>
      <w:r>
        <w:rPr>
          <w:b/>
          <w:spacing w:val="-1"/>
          <w:sz w:val="24"/>
          <w:szCs w:val="24"/>
        </w:rPr>
        <w:t>me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vice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Sup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visor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4808EE45" w14:textId="77777777" w:rsidR="00703987" w:rsidRDefault="00F243FA">
      <w:pPr>
        <w:tabs>
          <w:tab w:val="left" w:pos="1220"/>
        </w:tabs>
        <w:ind w:left="1220" w:right="381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a 2</w:t>
      </w:r>
      <w:r>
        <w:rPr>
          <w:spacing w:val="1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 inb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 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 including hirin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5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 pr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ing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bud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ts,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bus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ns, et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</w:t>
      </w:r>
    </w:p>
    <w:p w14:paraId="19A997EC" w14:textId="77777777" w:rsidR="00703987" w:rsidRDefault="00F243FA">
      <w:pPr>
        <w:tabs>
          <w:tab w:val="left" w:pos="1220"/>
        </w:tabs>
        <w:ind w:left="1220" w:right="250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of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solve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ised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>rs;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ovide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ional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ta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other</w:t>
      </w:r>
      <w:r>
        <w:rPr>
          <w:spacing w:val="-1"/>
          <w:sz w:val="24"/>
          <w:szCs w:val="24"/>
        </w:rPr>
        <w:t xml:space="preserve"> 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 maintain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le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of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1A35FDD2" w14:textId="77777777" w:rsidR="00703987" w:rsidRDefault="00703987">
      <w:pPr>
        <w:spacing w:before="16" w:line="260" w:lineRule="exact"/>
        <w:rPr>
          <w:sz w:val="26"/>
          <w:szCs w:val="26"/>
        </w:rPr>
      </w:pPr>
    </w:p>
    <w:p w14:paraId="245726E6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Custo</w:t>
      </w:r>
      <w:r>
        <w:rPr>
          <w:b/>
          <w:spacing w:val="-1"/>
          <w:sz w:val="24"/>
          <w:szCs w:val="24"/>
        </w:rPr>
        <w:t>me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vice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ive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pacing w:val="3"/>
          <w:sz w:val="24"/>
          <w:szCs w:val="24"/>
        </w:rPr>
        <w:t>x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3E7C1594" w14:textId="77777777" w:rsidR="00703987" w:rsidRDefault="00F243FA">
      <w:pPr>
        <w:tabs>
          <w:tab w:val="left" w:pos="1220"/>
        </w:tabs>
        <w:ind w:left="1220" w:right="1250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ndled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rom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pote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custom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ovided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mation and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ived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 usi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CRT to input dat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14:paraId="3954A84E" w14:textId="77777777" w:rsidR="00703987" w:rsidRDefault="00F243FA">
      <w:pPr>
        <w:tabs>
          <w:tab w:val="left" w:pos="1220"/>
        </w:tabs>
        <w:ind w:left="1220" w:right="755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av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ble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ir 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ds; 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ived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 e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ts.</w:t>
      </w:r>
    </w:p>
    <w:p w14:paraId="7FC9947F" w14:textId="77777777" w:rsidR="00703987" w:rsidRDefault="00F243FA">
      <w:pPr>
        <w:ind w:left="8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ntation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 new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</w:p>
    <w:p w14:paraId="7352B602" w14:textId="77777777" w:rsidR="00703987" w:rsidRDefault="00703987">
      <w:pPr>
        <w:spacing w:before="4" w:line="280" w:lineRule="exact"/>
        <w:rPr>
          <w:sz w:val="28"/>
          <w:szCs w:val="28"/>
        </w:rPr>
      </w:pPr>
    </w:p>
    <w:p w14:paraId="471D5DE4" w14:textId="77777777" w:rsidR="00703987" w:rsidRDefault="00F243FA">
      <w:pPr>
        <w:ind w:left="1684" w:right="1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>PROFE</w:t>
      </w:r>
      <w:r>
        <w:rPr>
          <w:b/>
          <w:spacing w:val="2"/>
          <w:sz w:val="26"/>
          <w:szCs w:val="26"/>
        </w:rPr>
        <w:t>S</w:t>
      </w:r>
      <w:r>
        <w:rPr>
          <w:b/>
          <w:sz w:val="26"/>
          <w:szCs w:val="26"/>
        </w:rPr>
        <w:t>SIO</w:t>
      </w:r>
      <w:r>
        <w:rPr>
          <w:b/>
          <w:spacing w:val="2"/>
          <w:sz w:val="26"/>
          <w:szCs w:val="26"/>
        </w:rPr>
        <w:t>N</w:t>
      </w:r>
      <w:r>
        <w:rPr>
          <w:b/>
          <w:sz w:val="26"/>
          <w:szCs w:val="26"/>
        </w:rPr>
        <w:t>AL</w:t>
      </w:r>
      <w:r>
        <w:rPr>
          <w:b/>
          <w:spacing w:val="-20"/>
          <w:sz w:val="26"/>
          <w:szCs w:val="26"/>
        </w:rPr>
        <w:t xml:space="preserve"> </w:t>
      </w:r>
      <w:r>
        <w:rPr>
          <w:b/>
          <w:sz w:val="26"/>
          <w:szCs w:val="26"/>
        </w:rPr>
        <w:t>A</w:t>
      </w:r>
      <w:r>
        <w:rPr>
          <w:b/>
          <w:spacing w:val="2"/>
          <w:sz w:val="26"/>
          <w:szCs w:val="26"/>
        </w:rPr>
        <w:t>F</w:t>
      </w:r>
      <w:r>
        <w:rPr>
          <w:b/>
          <w:sz w:val="26"/>
          <w:szCs w:val="26"/>
        </w:rPr>
        <w:t>FILIAT</w:t>
      </w:r>
      <w:r>
        <w:rPr>
          <w:b/>
          <w:spacing w:val="2"/>
          <w:sz w:val="26"/>
          <w:szCs w:val="26"/>
        </w:rPr>
        <w:t>I</w:t>
      </w:r>
      <w:r>
        <w:rPr>
          <w:b/>
          <w:sz w:val="26"/>
          <w:szCs w:val="26"/>
        </w:rPr>
        <w:t>ONS</w:t>
      </w:r>
      <w:r>
        <w:rPr>
          <w:b/>
          <w:spacing w:val="-17"/>
          <w:sz w:val="26"/>
          <w:szCs w:val="26"/>
        </w:rPr>
        <w:t xml:space="preserve"> </w:t>
      </w:r>
      <w:r>
        <w:rPr>
          <w:b/>
          <w:sz w:val="26"/>
          <w:szCs w:val="26"/>
        </w:rPr>
        <w:t>AND</w:t>
      </w:r>
      <w:r>
        <w:rPr>
          <w:b/>
          <w:spacing w:val="-6"/>
          <w:sz w:val="26"/>
          <w:szCs w:val="26"/>
        </w:rPr>
        <w:t xml:space="preserve"> </w:t>
      </w:r>
      <w:r>
        <w:rPr>
          <w:b/>
          <w:spacing w:val="2"/>
          <w:w w:val="99"/>
          <w:sz w:val="26"/>
          <w:szCs w:val="26"/>
        </w:rPr>
        <w:t>A</w:t>
      </w:r>
      <w:r>
        <w:rPr>
          <w:b/>
          <w:w w:val="99"/>
          <w:sz w:val="26"/>
          <w:szCs w:val="26"/>
        </w:rPr>
        <w:t>CTIVIT</w:t>
      </w:r>
      <w:r>
        <w:rPr>
          <w:b/>
          <w:spacing w:val="2"/>
          <w:w w:val="99"/>
          <w:sz w:val="26"/>
          <w:szCs w:val="26"/>
        </w:rPr>
        <w:t>I</w:t>
      </w:r>
      <w:r>
        <w:rPr>
          <w:b/>
          <w:w w:val="99"/>
          <w:sz w:val="26"/>
          <w:szCs w:val="26"/>
        </w:rPr>
        <w:t>ES</w:t>
      </w:r>
    </w:p>
    <w:p w14:paraId="4CA7D4B6" w14:textId="77777777" w:rsidR="00703987" w:rsidRDefault="00703987">
      <w:pPr>
        <w:spacing w:before="7" w:line="260" w:lineRule="exact"/>
        <w:rPr>
          <w:sz w:val="26"/>
          <w:szCs w:val="26"/>
        </w:rPr>
      </w:pPr>
    </w:p>
    <w:p w14:paraId="5D981EA3" w14:textId="77777777" w:rsidR="00703987" w:rsidRDefault="00F243FA">
      <w:pPr>
        <w:ind w:left="860" w:right="1908" w:hanging="720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man Resou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ment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HRM)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20xx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-2"/>
          <w:sz w:val="24"/>
          <w:szCs w:val="24"/>
        </w:rPr>
        <w:t>2</w:t>
      </w:r>
      <w:r>
        <w:rPr>
          <w:sz w:val="24"/>
          <w:szCs w:val="24"/>
        </w:rPr>
        <w:t>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pter</w:t>
      </w:r>
    </w:p>
    <w:p w14:paraId="2FDC28DC" w14:textId="77777777" w:rsidR="00703987" w:rsidRDefault="00F243FA">
      <w:pPr>
        <w:ind w:left="8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ir, Pro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tee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2C184B00" w14:textId="77777777" w:rsidR="00703987" w:rsidRDefault="00703987">
      <w:pPr>
        <w:spacing w:before="16" w:line="260" w:lineRule="exact"/>
        <w:rPr>
          <w:sz w:val="26"/>
          <w:szCs w:val="26"/>
        </w:rPr>
      </w:pPr>
    </w:p>
    <w:p w14:paraId="3B0218FD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si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sz w:val="24"/>
          <w:szCs w:val="24"/>
        </w:rPr>
        <w:t>,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siness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omen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s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ion, Gold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pter</w:t>
      </w:r>
      <w:r>
        <w:rPr>
          <w:spacing w:val="-1"/>
          <w:sz w:val="24"/>
          <w:szCs w:val="24"/>
        </w:rPr>
        <w:t xml:space="preserve"> (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5A858184" w14:textId="77777777" w:rsidR="00703987" w:rsidRDefault="00703987">
      <w:pPr>
        <w:spacing w:before="5" w:line="100" w:lineRule="exact"/>
        <w:rPr>
          <w:sz w:val="10"/>
          <w:szCs w:val="10"/>
        </w:rPr>
      </w:pPr>
    </w:p>
    <w:p w14:paraId="4EC69C77" w14:textId="77777777" w:rsidR="00703987" w:rsidRDefault="00703987">
      <w:pPr>
        <w:spacing w:line="200" w:lineRule="exact"/>
      </w:pPr>
    </w:p>
    <w:p w14:paraId="346D5035" w14:textId="77777777" w:rsidR="00703987" w:rsidRDefault="00F243FA">
      <w:pPr>
        <w:ind w:left="2265" w:right="2287"/>
        <w:jc w:val="center"/>
        <w:rPr>
          <w:sz w:val="24"/>
          <w:szCs w:val="24"/>
        </w:rPr>
        <w:sectPr w:rsidR="00703987">
          <w:headerReference w:type="default" r:id="rId13"/>
          <w:pgSz w:w="12240" w:h="15840"/>
          <w:pgMar w:top="860" w:right="1280" w:bottom="280" w:left="1300" w:header="662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 xml:space="preserve">D 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ON REQU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T</w:t>
      </w:r>
    </w:p>
    <w:p w14:paraId="60AAC5F6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12795DDD" w14:textId="77777777" w:rsidR="00703987" w:rsidRDefault="00703987">
      <w:pPr>
        <w:spacing w:line="200" w:lineRule="exact"/>
      </w:pPr>
    </w:p>
    <w:p w14:paraId="5512A58D" w14:textId="77777777" w:rsidR="00703987" w:rsidRDefault="00703987">
      <w:pPr>
        <w:spacing w:line="200" w:lineRule="exact"/>
        <w:sectPr w:rsidR="00703987">
          <w:headerReference w:type="default" r:id="rId14"/>
          <w:pgSz w:w="12240" w:h="15840"/>
          <w:pgMar w:top="860" w:right="1280" w:bottom="280" w:left="1300" w:header="662" w:footer="0" w:gutter="0"/>
          <w:cols w:space="720"/>
        </w:sectPr>
      </w:pPr>
    </w:p>
    <w:p w14:paraId="4765E9E3" w14:textId="77777777" w:rsidR="00703987" w:rsidRDefault="00F243FA">
      <w:pPr>
        <w:spacing w:before="24"/>
        <w:ind w:left="210" w:right="-62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>LE IV</w:t>
      </w:r>
    </w:p>
    <w:p w14:paraId="2BCA973D" w14:textId="77777777" w:rsidR="00703987" w:rsidRDefault="00F243FA">
      <w:pPr>
        <w:spacing w:before="1" w:line="140" w:lineRule="exact"/>
        <w:rPr>
          <w:sz w:val="14"/>
          <w:szCs w:val="14"/>
        </w:rPr>
      </w:pPr>
      <w:r>
        <w:br w:type="column"/>
      </w:r>
    </w:p>
    <w:p w14:paraId="1618B69C" w14:textId="77777777" w:rsidR="00703987" w:rsidRDefault="00703987">
      <w:pPr>
        <w:spacing w:line="200" w:lineRule="exact"/>
      </w:pPr>
    </w:p>
    <w:p w14:paraId="4D224208" w14:textId="77777777" w:rsidR="00703987" w:rsidRDefault="00F243FA">
      <w:pPr>
        <w:ind w:left="-41" w:right="160" w:firstLine="298"/>
        <w:jc w:val="right"/>
        <w:rPr>
          <w:sz w:val="24"/>
          <w:szCs w:val="24"/>
        </w:rPr>
        <w:sectPr w:rsidR="00703987">
          <w:type w:val="continuous"/>
          <w:pgSz w:w="12240" w:h="15840"/>
          <w:pgMar w:top="620" w:right="1280" w:bottom="280" w:left="1300" w:header="720" w:footer="720" w:gutter="0"/>
          <w:cols w:num="2" w:space="720" w:equalWidth="0">
            <w:col w:w="2544" w:space="4579"/>
            <w:col w:w="2537"/>
          </w:cols>
        </w:sectPr>
      </w:pPr>
      <w:r>
        <w:pict w14:anchorId="190FFE02">
          <v:group id="_x0000_s1096" style="position:absolute;left:0;text-align:left;margin-left:70.6pt;margin-top:65.55pt;width:470.95pt;height:0;z-index:-251669504;mso-position-horizontal-relative:page" coordorigin="1412,1311" coordsize="9419,0">
            <v:shape id="_x0000_s1097" style="position:absolute;left:1412;top:1311;width:9419;height:0" coordorigin="1412,1311" coordsize="9419,0" path="m1412,1311r9419,e" filled="f" strokeweight="1.54pt">
              <v:path arrowok="t"/>
            </v:shape>
            <w10:wrap anchorx="page"/>
          </v:group>
        </w:pict>
      </w:r>
      <w:r>
        <w:rPr>
          <w:sz w:val="24"/>
          <w:szCs w:val="24"/>
        </w:rPr>
        <w:t>987 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thridge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8123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543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1234</w:t>
      </w:r>
      <w:hyperlink r:id="rId15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4@xx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364C120F" w14:textId="77777777" w:rsidR="00703987" w:rsidRDefault="00703987">
      <w:pPr>
        <w:spacing w:before="9" w:line="180" w:lineRule="exact"/>
        <w:rPr>
          <w:sz w:val="18"/>
          <w:szCs w:val="18"/>
        </w:rPr>
      </w:pPr>
    </w:p>
    <w:p w14:paraId="1F5DAB88" w14:textId="77777777" w:rsidR="00703987" w:rsidRDefault="00703987">
      <w:pPr>
        <w:spacing w:line="200" w:lineRule="exact"/>
      </w:pPr>
    </w:p>
    <w:p w14:paraId="678A5154" w14:textId="77777777" w:rsidR="00703987" w:rsidRDefault="00F243FA">
      <w:pPr>
        <w:spacing w:before="29"/>
        <w:ind w:left="860" w:right="183" w:hanging="720"/>
        <w:rPr>
          <w:sz w:val="24"/>
          <w:szCs w:val="24"/>
        </w:rPr>
      </w:pPr>
      <w:r>
        <w:pict w14:anchorId="1590503F">
          <v:group id="_x0000_s1094" style="position:absolute;left:0;text-align:left;margin-left:70.6pt;margin-top:53.2pt;width:470.95pt;height:0;z-index:-251668480;mso-position-horizontal-relative:page" coordorigin="1412,1064" coordsize="9419,0">
            <v:shape id="_x0000_s1095" style="position:absolute;left:1412;top:1064;width:9419;height:0" coordorigin="1412,1064" coordsize="9419,0" path="m1412,1064r9419,e" filled="f" strokeweight="1.54pt">
              <v:path arrowok="t"/>
            </v:shape>
            <w10:wrap anchorx="page"/>
          </v:group>
        </w:pic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IVE: </w:t>
      </w:r>
      <w:r>
        <w:rPr>
          <w:b/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osi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or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sk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s, math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stati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 ba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round</w:t>
      </w:r>
      <w:r>
        <w:rPr>
          <w:spacing w:val="-1"/>
          <w:sz w:val="24"/>
          <w:szCs w:val="24"/>
        </w:rPr>
        <w:t xml:space="preserve"> 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 pr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 xml:space="preserve">blem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olv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ies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be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tow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rds the 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ssful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hie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nt of business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405EE3F3" w14:textId="77777777" w:rsidR="00703987" w:rsidRDefault="00703987">
      <w:pPr>
        <w:spacing w:before="3" w:line="180" w:lineRule="exact"/>
        <w:rPr>
          <w:sz w:val="19"/>
          <w:szCs w:val="19"/>
        </w:rPr>
      </w:pPr>
    </w:p>
    <w:p w14:paraId="135BB25A" w14:textId="77777777" w:rsidR="00703987" w:rsidRDefault="00703987">
      <w:pPr>
        <w:spacing w:line="200" w:lineRule="exact"/>
      </w:pPr>
    </w:p>
    <w:p w14:paraId="3FD5EEB4" w14:textId="77777777" w:rsidR="00703987" w:rsidRDefault="00F243FA">
      <w:pPr>
        <w:spacing w:before="29"/>
        <w:ind w:left="14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</w:p>
    <w:p w14:paraId="0D333839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0100AB77" w14:textId="77777777" w:rsidR="00703987" w:rsidRDefault="00F243FA">
      <w:pPr>
        <w:tabs>
          <w:tab w:val="left" w:pos="860"/>
        </w:tabs>
        <w:ind w:left="860" w:right="191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sour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ful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gh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with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to hand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 mu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ple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oje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 and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h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k.</w:t>
      </w:r>
    </w:p>
    <w:p w14:paraId="11BEB605" w14:textId="77777777" w:rsidR="00703987" w:rsidRDefault="00F243FA">
      <w:pPr>
        <w:tabs>
          <w:tab w:val="left" w:pos="860"/>
        </w:tabs>
        <w:spacing w:before="2" w:line="260" w:lineRule="exact"/>
        <w:ind w:left="860" w:right="50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trong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and 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man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lations 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s; esp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ial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helpi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solve is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rns.</w:t>
      </w:r>
    </w:p>
    <w:p w14:paraId="5C59A3B9" w14:textId="77777777" w:rsidR="00703987" w:rsidRDefault="00F243FA">
      <w:pPr>
        <w:spacing w:before="72" w:line="380" w:lineRule="atLeast"/>
        <w:ind w:left="500" w:right="4472" w:hanging="36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EX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ERIENCE Ana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ysis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lem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S</w:t>
      </w:r>
      <w:r>
        <w:rPr>
          <w:b/>
          <w:sz w:val="24"/>
          <w:szCs w:val="24"/>
        </w:rPr>
        <w:t>olv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g</w:t>
      </w:r>
    </w:p>
    <w:p w14:paraId="75EAE79A" w14:textId="77777777" w:rsidR="00703987" w:rsidRDefault="00F243FA">
      <w:pPr>
        <w:spacing w:line="260" w:lineRule="exact"/>
        <w:ind w:left="5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surv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 s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bseq</w:t>
      </w:r>
      <w:r>
        <w:rPr>
          <w:spacing w:val="-1"/>
          <w:sz w:val="24"/>
          <w:szCs w:val="24"/>
        </w:rPr>
        <w:t>ue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to ob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mation</w:t>
      </w:r>
    </w:p>
    <w:p w14:paraId="4FC3FCF9" w14:textId="77777777" w:rsidR="00703987" w:rsidRDefault="00F243FA">
      <w:pPr>
        <w:ind w:left="860"/>
        <w:rPr>
          <w:sz w:val="24"/>
          <w:szCs w:val="24"/>
        </w:rPr>
      </w:pP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 custom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1"/>
          <w:sz w:val="24"/>
          <w:szCs w:val="24"/>
        </w:rPr>
        <w:t>re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their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with 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rodu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ts pur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</w:p>
    <w:p w14:paraId="2CCCCA61" w14:textId="77777777" w:rsidR="00703987" w:rsidRDefault="00F243FA">
      <w:pPr>
        <w:tabs>
          <w:tab w:val="left" w:pos="860"/>
        </w:tabs>
        <w:ind w:left="860" w:right="194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Comp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led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if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potential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ts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uture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ts.</w:t>
      </w:r>
    </w:p>
    <w:p w14:paraId="477CB09F" w14:textId="77777777" w:rsidR="00703987" w:rsidRDefault="00F243FA">
      <w:pPr>
        <w:tabs>
          <w:tab w:val="left" w:pos="860"/>
        </w:tabs>
        <w:ind w:left="860" w:right="254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Comp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ted ind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pr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 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stati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ls as too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solving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problems.</w:t>
      </w:r>
    </w:p>
    <w:p w14:paraId="1590A53F" w14:textId="77777777" w:rsidR="00703987" w:rsidRDefault="00F243FA">
      <w:pPr>
        <w:tabs>
          <w:tab w:val="left" w:pos="860"/>
        </w:tabs>
        <w:ind w:left="860" w:right="542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Condu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ted 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nspe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loped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plans to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rn.</w:t>
      </w:r>
    </w:p>
    <w:p w14:paraId="6920216C" w14:textId="77777777" w:rsidR="00703987" w:rsidRDefault="00F243FA">
      <w:pPr>
        <w:spacing w:before="4"/>
        <w:ind w:left="50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 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sto</w:t>
      </w:r>
      <w:r>
        <w:rPr>
          <w:b/>
          <w:spacing w:val="-1"/>
          <w:sz w:val="24"/>
          <w:szCs w:val="24"/>
        </w:rPr>
        <w:t>me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latio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</w:p>
    <w:p w14:paraId="10AF2DA4" w14:textId="77777777" w:rsidR="00703987" w:rsidRDefault="00F243FA">
      <w:pPr>
        <w:spacing w:line="260" w:lineRule="exact"/>
        <w:ind w:left="5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ived Custo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A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 </w:t>
      </w:r>
      <w:r>
        <w:rPr>
          <w:spacing w:val="-1"/>
          <w:sz w:val="24"/>
          <w:szCs w:val="24"/>
        </w:rPr>
        <w:t>f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ovided to</w:t>
      </w:r>
    </w:p>
    <w:p w14:paraId="2B76944B" w14:textId="77777777" w:rsidR="00703987" w:rsidRDefault="00F243FA">
      <w:pPr>
        <w:ind w:left="860"/>
        <w:rPr>
          <w:sz w:val="24"/>
          <w:szCs w:val="24"/>
        </w:rPr>
      </w:pPr>
      <w:r>
        <w:rPr>
          <w:sz w:val="24"/>
          <w:szCs w:val="24"/>
        </w:rPr>
        <w:t>both vendo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usto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rs.</w:t>
      </w:r>
    </w:p>
    <w:p w14:paraId="7F23BF0F" w14:textId="77777777" w:rsidR="00703987" w:rsidRDefault="00F243FA">
      <w:pPr>
        <w:tabs>
          <w:tab w:val="left" w:pos="860"/>
        </w:tabs>
        <w:ind w:left="860" w:right="445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ndled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inquir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s;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ompa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ndors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ospe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rs,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a 15%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 sal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 xml:space="preserve">ust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mon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s.</w:t>
      </w:r>
    </w:p>
    <w:p w14:paraId="19659D09" w14:textId="77777777" w:rsidR="00703987" w:rsidRDefault="00F243FA">
      <w:pPr>
        <w:ind w:left="5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ntation,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uida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 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w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6A461C09" w14:textId="77777777" w:rsidR="00703987" w:rsidRDefault="00703987">
      <w:pPr>
        <w:spacing w:before="7" w:line="180" w:lineRule="exact"/>
        <w:rPr>
          <w:sz w:val="18"/>
          <w:szCs w:val="18"/>
        </w:rPr>
      </w:pPr>
    </w:p>
    <w:p w14:paraId="1EAE8733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288561A8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2000315E" w14:textId="77777777" w:rsidR="00703987" w:rsidRDefault="00F243FA">
      <w:pPr>
        <w:ind w:left="500"/>
        <w:rPr>
          <w:sz w:val="24"/>
          <w:szCs w:val="24"/>
        </w:rPr>
      </w:pPr>
      <w:r>
        <w:rPr>
          <w:b/>
          <w:sz w:val="24"/>
          <w:szCs w:val="24"/>
        </w:rPr>
        <w:t>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ienc</w:t>
      </w:r>
      <w:r>
        <w:rPr>
          <w:b/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levue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427293A1" w14:textId="77777777" w:rsidR="00703987" w:rsidRDefault="00F243FA">
      <w:pPr>
        <w:ind w:left="860"/>
        <w:rPr>
          <w:sz w:val="24"/>
          <w:szCs w:val="24"/>
        </w:rPr>
      </w:pPr>
      <w:r>
        <w:rPr>
          <w:sz w:val="24"/>
          <w:szCs w:val="24"/>
        </w:rPr>
        <w:t>Majo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usine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s            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Minor: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</w:t>
      </w:r>
    </w:p>
    <w:p w14:paraId="40964EF8" w14:textId="77777777" w:rsidR="00703987" w:rsidRDefault="00F243FA">
      <w:pPr>
        <w:ind w:left="860"/>
        <w:rPr>
          <w:sz w:val="24"/>
          <w:szCs w:val="24"/>
        </w:rPr>
      </w:pP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 summa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um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ude                                                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GPA:  3.98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4.00</w:t>
      </w:r>
    </w:p>
    <w:p w14:paraId="616064DF" w14:textId="77777777" w:rsidR="00703987" w:rsidRDefault="00703987">
      <w:pPr>
        <w:spacing w:line="180" w:lineRule="exact"/>
        <w:rPr>
          <w:sz w:val="19"/>
          <w:szCs w:val="19"/>
        </w:rPr>
      </w:pPr>
    </w:p>
    <w:p w14:paraId="4A0AA49D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TECHNI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 xml:space="preserve">AL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</w:p>
    <w:p w14:paraId="155A0091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38D472DF" w14:textId="77777777" w:rsidR="00703987" w:rsidRDefault="00F243FA">
      <w:pPr>
        <w:ind w:left="5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ER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, AS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HP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riptin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Rel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s,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L</w:t>
      </w:r>
    </w:p>
    <w:p w14:paraId="4947B7B1" w14:textId="77777777" w:rsidR="00703987" w:rsidRDefault="00F243FA">
      <w:pPr>
        <w:ind w:left="5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ics, </w:t>
      </w:r>
      <w:r>
        <w:rPr>
          <w:spacing w:val="-1"/>
          <w:sz w:val="24"/>
          <w:szCs w:val="24"/>
        </w:rPr>
        <w:t>Da</w:t>
      </w:r>
      <w:r>
        <w:rPr>
          <w:sz w:val="24"/>
          <w:szCs w:val="24"/>
        </w:rPr>
        <w:t xml:space="preserve">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, Cal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ulus &amp;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SP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S</w:t>
      </w:r>
    </w:p>
    <w:p w14:paraId="5F5EE39B" w14:textId="77777777" w:rsidR="00703987" w:rsidRDefault="00703987">
      <w:pPr>
        <w:spacing w:before="10" w:line="180" w:lineRule="exact"/>
        <w:rPr>
          <w:sz w:val="18"/>
          <w:szCs w:val="18"/>
        </w:rPr>
      </w:pPr>
    </w:p>
    <w:p w14:paraId="564E9723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X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ERIENCE</w:t>
      </w:r>
    </w:p>
    <w:p w14:paraId="2008EDC9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11970A38" w14:textId="77777777" w:rsidR="00703987" w:rsidRDefault="00F243FA">
      <w:pPr>
        <w:ind w:left="500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-M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ke</w:t>
      </w:r>
      <w:r>
        <w:rPr>
          <w:b/>
          <w:sz w:val="24"/>
          <w:szCs w:val="24"/>
        </w:rPr>
        <w:t xml:space="preserve">t </w:t>
      </w:r>
      <w:r>
        <w:rPr>
          <w:b/>
          <w:spacing w:val="-1"/>
          <w:sz w:val="24"/>
          <w:szCs w:val="24"/>
        </w:rPr>
        <w:t>Re</w:t>
      </w:r>
      <w:r>
        <w:rPr>
          <w:b/>
          <w:spacing w:val="2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ch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Mutu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of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mah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6A6FC3C8" w14:textId="77777777" w:rsidR="00703987" w:rsidRDefault="00F243FA">
      <w:pPr>
        <w:ind w:left="500"/>
        <w:rPr>
          <w:sz w:val="24"/>
          <w:szCs w:val="24"/>
        </w:rPr>
        <w:sectPr w:rsidR="00703987">
          <w:type w:val="continuous"/>
          <w:pgSz w:w="12240" w:h="15840"/>
          <w:pgMar w:top="620" w:right="1280" w:bottom="280" w:left="1300" w:header="720" w:footer="720" w:gutter="0"/>
          <w:cols w:space="720"/>
        </w:sect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 xml:space="preserve">ales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ssocia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&amp; </w:t>
      </w:r>
      <w:r>
        <w:rPr>
          <w:b/>
          <w:spacing w:val="-2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ist Assista</w:t>
      </w:r>
      <w:r>
        <w:rPr>
          <w:b/>
          <w:spacing w:val="2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z w:val="24"/>
          <w:szCs w:val="24"/>
        </w:rPr>
        <w:t>Tool, Omah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z w:val="24"/>
          <w:szCs w:val="24"/>
        </w:rPr>
        <w:t>x 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5CB6CDC2" w14:textId="77777777" w:rsidR="00703987" w:rsidRDefault="00703987">
      <w:pPr>
        <w:spacing w:line="200" w:lineRule="exact"/>
      </w:pPr>
    </w:p>
    <w:p w14:paraId="6C008036" w14:textId="77777777" w:rsidR="00703987" w:rsidRDefault="00703987">
      <w:pPr>
        <w:spacing w:before="11" w:line="280" w:lineRule="exact"/>
        <w:rPr>
          <w:sz w:val="28"/>
          <w:szCs w:val="28"/>
        </w:rPr>
      </w:pPr>
    </w:p>
    <w:p w14:paraId="6A4397AB" w14:textId="77777777" w:rsidR="00703987" w:rsidRDefault="00F243FA">
      <w:pPr>
        <w:spacing w:before="25"/>
        <w:ind w:left="7081" w:right="160" w:hanging="6983"/>
        <w:jc w:val="right"/>
        <w:rPr>
          <w:sz w:val="24"/>
          <w:szCs w:val="24"/>
        </w:rPr>
      </w:pPr>
      <w:r>
        <w:pict w14:anchorId="5C63393B">
          <v:group id="_x0000_s1091" style="position:absolute;left:0;text-align:left;margin-left:70.3pt;margin-top:78.35pt;width:471.55pt;height:1.55pt;z-index:-251667456;mso-position-horizontal-relative:page" coordorigin="1406,1567" coordsize="9431,31">
            <v:shape id="_x0000_s1093" style="position:absolute;left:1412;top:1592;width:9419;height:0" coordorigin="1412,1592" coordsize="9419,0" path="m1412,1592r9419,e" filled="f" strokeweight=".58pt">
              <v:path arrowok="t"/>
            </v:shape>
            <v:shape id="_x0000_s1092" style="position:absolute;left:1412;top:1572;width:9419;height:0" coordorigin="1412,1572" coordsize="9419,0" path="m1412,1572r9419,e" filled="f" strokeweight=".58pt">
              <v:path arrowok="t"/>
            </v:shape>
            <w10:wrap anchorx="page"/>
          </v:group>
        </w:pict>
      </w: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 xml:space="preserve">LE V                                                                       </w:t>
      </w:r>
      <w:r>
        <w:rPr>
          <w:b/>
          <w:spacing w:val="2"/>
          <w:sz w:val="28"/>
          <w:szCs w:val="28"/>
        </w:rPr>
        <w:t xml:space="preserve"> </w:t>
      </w:r>
      <w:r>
        <w:rPr>
          <w:sz w:val="24"/>
          <w:szCs w:val="24"/>
        </w:rPr>
        <w:t>987 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thri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8123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543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1234</w:t>
      </w:r>
      <w:hyperlink r:id="rId16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5@xx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3E1E654C" w14:textId="77777777" w:rsidR="00703987" w:rsidRDefault="00703987">
      <w:pPr>
        <w:spacing w:before="4" w:line="100" w:lineRule="exact"/>
        <w:rPr>
          <w:sz w:val="11"/>
          <w:szCs w:val="11"/>
        </w:rPr>
      </w:pPr>
    </w:p>
    <w:p w14:paraId="2F20D6D9" w14:textId="77777777" w:rsidR="00703987" w:rsidRDefault="00703987">
      <w:pPr>
        <w:spacing w:line="200" w:lineRule="exact"/>
      </w:pPr>
    </w:p>
    <w:p w14:paraId="19DF0C31" w14:textId="77777777" w:rsidR="00703987" w:rsidRDefault="00703987">
      <w:pPr>
        <w:spacing w:line="200" w:lineRule="exact"/>
      </w:pPr>
    </w:p>
    <w:p w14:paraId="1CE3609C" w14:textId="77777777" w:rsidR="00703987" w:rsidRDefault="00F243FA">
      <w:pPr>
        <w:spacing w:before="29"/>
        <w:ind w:left="3285" w:right="3308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</w:p>
    <w:p w14:paraId="59FE0BF9" w14:textId="77777777" w:rsidR="00703987" w:rsidRDefault="00703987">
      <w:pPr>
        <w:spacing w:before="8" w:line="160" w:lineRule="exact"/>
        <w:rPr>
          <w:sz w:val="17"/>
          <w:szCs w:val="17"/>
        </w:rPr>
      </w:pPr>
    </w:p>
    <w:p w14:paraId="021E3E5B" w14:textId="77777777" w:rsidR="00703987" w:rsidRDefault="00F243FA">
      <w:pPr>
        <w:ind w:left="140" w:right="133"/>
        <w:rPr>
          <w:sz w:val="24"/>
          <w:szCs w:val="24"/>
        </w:rPr>
      </w:pPr>
      <w:r>
        <w:pict w14:anchorId="65977D0D">
          <v:group id="_x0000_s1088" style="position:absolute;left:0;text-align:left;margin-left:70.15pt;margin-top:64.8pt;width:471.75pt;height:2.25pt;z-index:-251666432;mso-position-horizontal-relative:page" coordorigin="1403,1296" coordsize="9435,45">
            <v:shape id="_x0000_s1090" style="position:absolute;left:1412;top:1304;width:9419;height:0" coordorigin="1412,1304" coordsize="9419,0" path="m1412,1304r9419,e" filled="f" strokeweight=".82pt">
              <v:path arrowok="t"/>
            </v:shape>
            <v:shape id="_x0000_s1089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ul and </w:t>
      </w:r>
      <w:r>
        <w:rPr>
          <w:spacing w:val="2"/>
          <w:sz w:val="24"/>
          <w:szCs w:val="24"/>
        </w:rPr>
        <w:t>d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w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th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tensive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strong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b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round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ment,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>nt;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monstr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to c</w:t>
      </w:r>
      <w:r>
        <w:rPr>
          <w:spacing w:val="-1"/>
          <w:sz w:val="24"/>
          <w:szCs w:val="24"/>
        </w:rPr>
        <w:t>rea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ma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sive,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rk te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the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Mi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roso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d, </w:t>
      </w:r>
      <w:r>
        <w:rPr>
          <w:spacing w:val="2"/>
          <w:sz w:val="24"/>
          <w:szCs w:val="24"/>
        </w:rPr>
        <w:t>Ex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 and oth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</w:t>
      </w:r>
    </w:p>
    <w:p w14:paraId="5D4AD5F0" w14:textId="77777777" w:rsidR="00703987" w:rsidRDefault="00703987">
      <w:pPr>
        <w:spacing w:before="1" w:line="120" w:lineRule="exact"/>
        <w:rPr>
          <w:sz w:val="13"/>
          <w:szCs w:val="13"/>
        </w:rPr>
      </w:pPr>
    </w:p>
    <w:p w14:paraId="1AFE50D4" w14:textId="77777777" w:rsidR="00703987" w:rsidRDefault="00703987">
      <w:pPr>
        <w:spacing w:line="200" w:lineRule="exact"/>
      </w:pPr>
    </w:p>
    <w:p w14:paraId="296F8A11" w14:textId="77777777" w:rsidR="00703987" w:rsidRDefault="00703987">
      <w:pPr>
        <w:spacing w:line="200" w:lineRule="exact"/>
      </w:pPr>
    </w:p>
    <w:p w14:paraId="371078BB" w14:textId="77777777" w:rsidR="00703987" w:rsidRDefault="00F243FA">
      <w:pPr>
        <w:spacing w:before="29"/>
        <w:ind w:left="1849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 xml:space="preserve">D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HMENTS</w:t>
      </w:r>
    </w:p>
    <w:p w14:paraId="0DF46D83" w14:textId="77777777" w:rsidR="00703987" w:rsidRDefault="00703987">
      <w:pPr>
        <w:spacing w:before="2" w:line="180" w:lineRule="exact"/>
        <w:rPr>
          <w:sz w:val="18"/>
          <w:szCs w:val="18"/>
        </w:rPr>
      </w:pPr>
    </w:p>
    <w:p w14:paraId="7519EA51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ag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 and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Ad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ist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</w:p>
    <w:p w14:paraId="7E3F1A4F" w14:textId="77777777" w:rsidR="00703987" w:rsidRDefault="00F243FA">
      <w:pPr>
        <w:tabs>
          <w:tab w:val="left" w:pos="500"/>
        </w:tabs>
        <w:spacing w:before="19" w:line="260" w:lineRule="exact"/>
        <w:ind w:left="500" w:right="366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Dir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ted,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uided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to 300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ndiv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ls with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hn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 b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s and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s.</w:t>
      </w:r>
    </w:p>
    <w:p w14:paraId="55E156B0" w14:textId="77777777" w:rsidR="00703987" w:rsidRDefault="00F243FA">
      <w:pPr>
        <w:tabs>
          <w:tab w:val="left" w:pos="500"/>
        </w:tabs>
        <w:ind w:left="500" w:right="532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ssful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a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inal”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rk t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m, as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viden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inc</w:t>
      </w:r>
      <w:r>
        <w:rPr>
          <w:spacing w:val="-1"/>
          <w:sz w:val="24"/>
          <w:szCs w:val="24"/>
        </w:rPr>
        <w:t>rea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to a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ra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on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six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hs as 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r.</w:t>
      </w:r>
    </w:p>
    <w:p w14:paraId="40C77FDE" w14:textId="77777777" w:rsidR="00703987" w:rsidRDefault="00F243FA">
      <w:pPr>
        <w:spacing w:before="3"/>
        <w:ind w:left="14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d</w:t>
      </w:r>
      <w:r>
        <w:rPr>
          <w:spacing w:val="4"/>
          <w:sz w:val="24"/>
          <w:szCs w:val="24"/>
        </w:rPr>
        <w:t>a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rvision for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up to si</w:t>
      </w:r>
      <w:r>
        <w:rPr>
          <w:spacing w:val="3"/>
          <w:sz w:val="24"/>
          <w:szCs w:val="24"/>
        </w:rPr>
        <w:t>xt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s.</w:t>
      </w:r>
    </w:p>
    <w:p w14:paraId="408150FF" w14:textId="77777777" w:rsidR="00703987" w:rsidRDefault="00F243FA">
      <w:pPr>
        <w:tabs>
          <w:tab w:val="left" w:pos="500"/>
        </w:tabs>
        <w:spacing w:before="21" w:line="260" w:lineRule="exact"/>
        <w:ind w:left="500" w:right="339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dinat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the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oordin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f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 throu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hout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ld.</w:t>
      </w:r>
    </w:p>
    <w:p w14:paraId="3C0D2F50" w14:textId="77777777" w:rsidR="00703987" w:rsidRDefault="00F243FA">
      <w:pPr>
        <w:ind w:left="14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bu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rom $150,0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 to $300,000.</w:t>
      </w:r>
    </w:p>
    <w:p w14:paraId="60DCE062" w14:textId="77777777" w:rsidR="00703987" w:rsidRDefault="00703987">
      <w:pPr>
        <w:spacing w:before="2" w:line="120" w:lineRule="exact"/>
        <w:rPr>
          <w:sz w:val="12"/>
          <w:szCs w:val="12"/>
        </w:rPr>
      </w:pPr>
    </w:p>
    <w:p w14:paraId="14990504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</w:p>
    <w:p w14:paraId="4D623621" w14:textId="77777777" w:rsidR="00703987" w:rsidRDefault="00F243FA">
      <w:pPr>
        <w:tabs>
          <w:tab w:val="left" w:pos="500"/>
        </w:tabs>
        <w:spacing w:before="19" w:line="260" w:lineRule="exact"/>
        <w:ind w:left="500" w:right="179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cou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rship, ma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ment, te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bu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fe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spe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</w:t>
      </w:r>
    </w:p>
    <w:p w14:paraId="4BC37B5C" w14:textId="77777777" w:rsidR="00703987" w:rsidRDefault="00F243FA">
      <w:pPr>
        <w:tabs>
          <w:tab w:val="left" w:pos="500"/>
        </w:tabs>
        <w:spacing w:before="21" w:line="260" w:lineRule="exact"/>
        <w:ind w:left="500" w:right="651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Master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tor;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loped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; sel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d,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ined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instru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s.</w:t>
      </w:r>
    </w:p>
    <w:p w14:paraId="25605D6D" w14:textId="77777777" w:rsidR="00703987" w:rsidRDefault="00F243FA">
      <w:pPr>
        <w:tabs>
          <w:tab w:val="left" w:pos="500"/>
        </w:tabs>
        <w:ind w:left="500" w:right="324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Advis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ted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rsonnel on 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 to en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st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then 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ir 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omo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z w:val="24"/>
          <w:szCs w:val="24"/>
        </w:rPr>
        <w:t>job 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;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umen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 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 emp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s.</w:t>
      </w:r>
    </w:p>
    <w:p w14:paraId="7CECF2BD" w14:textId="77777777" w:rsidR="00703987" w:rsidRDefault="00F243FA">
      <w:pPr>
        <w:spacing w:before="3"/>
        <w:ind w:left="14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job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uida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 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29293C31" w14:textId="77777777" w:rsidR="00703987" w:rsidRDefault="00703987">
      <w:pPr>
        <w:spacing w:before="2" w:line="120" w:lineRule="exact"/>
        <w:rPr>
          <w:sz w:val="12"/>
          <w:szCs w:val="12"/>
        </w:rPr>
      </w:pPr>
    </w:p>
    <w:p w14:paraId="2DF6DD46" w14:textId="77777777" w:rsidR="00703987" w:rsidRDefault="00F243F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3"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g</w:t>
      </w:r>
    </w:p>
    <w:p w14:paraId="7293861E" w14:textId="77777777" w:rsidR="00703987" w:rsidRDefault="00F243FA">
      <w:pPr>
        <w:tabs>
          <w:tab w:val="left" w:pos="500"/>
        </w:tabs>
        <w:spacing w:before="19" w:line="260" w:lineRule="exact"/>
        <w:ind w:left="500" w:right="576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Condu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mal inves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 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ies to suc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ssful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solve h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ive issues involving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domestic</w:t>
      </w:r>
    </w:p>
    <w:p w14:paraId="208D15E0" w14:textId="77777777" w:rsidR="00703987" w:rsidRDefault="00F243FA">
      <w:pPr>
        <w:spacing w:line="260" w:lineRule="exact"/>
        <w:ind w:left="50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buse,</w:t>
      </w:r>
      <w:r>
        <w:rPr>
          <w:spacing w:val="-1"/>
          <w:sz w:val="24"/>
          <w:szCs w:val="24"/>
        </w:rPr>
        <w:t xml:space="preserve"> r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dis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rimin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nor 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 in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s.</w:t>
      </w:r>
    </w:p>
    <w:p w14:paraId="5F8CF848" w14:textId="77777777" w:rsidR="00703987" w:rsidRDefault="00F243FA">
      <w:pPr>
        <w:tabs>
          <w:tab w:val="left" w:pos="500"/>
        </w:tabs>
        <w:spacing w:before="24" w:line="260" w:lineRule="exact"/>
        <w:ind w:left="500" w:right="79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on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with customers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5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ee</w:t>
      </w:r>
      <w:r>
        <w:rPr>
          <w:sz w:val="24"/>
          <w:szCs w:val="24"/>
        </w:rPr>
        <w:t>s to enh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lf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 </w:t>
      </w:r>
      <w:r>
        <w:rPr>
          <w:sz w:val="24"/>
          <w:szCs w:val="24"/>
        </w:rPr>
        <w:t xml:space="preserve">and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 xml:space="preserve">solve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oblems.</w:t>
      </w:r>
    </w:p>
    <w:p w14:paraId="3E1DCE0E" w14:textId="77777777" w:rsidR="00703987" w:rsidRDefault="00F243FA">
      <w:pPr>
        <w:tabs>
          <w:tab w:val="left" w:pos="500"/>
        </w:tabs>
        <w:spacing w:before="21" w:line="260" w:lineRule="exact"/>
        <w:ind w:left="500" w:right="421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ompa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pub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ic th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a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ntations to au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 of 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10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le.</w:t>
      </w:r>
    </w:p>
    <w:p w14:paraId="1876B825" w14:textId="77777777" w:rsidR="00703987" w:rsidRDefault="00F243FA">
      <w:pPr>
        <w:tabs>
          <w:tab w:val="left" w:pos="500"/>
        </w:tabs>
        <w:spacing w:before="21" w:line="260" w:lineRule="exact"/>
        <w:ind w:left="500" w:right="403" w:hanging="360"/>
        <w:rPr>
          <w:sz w:val="24"/>
          <w:szCs w:val="24"/>
        </w:rPr>
      </w:pPr>
      <w:r>
        <w:pict w14:anchorId="7FA535C8">
          <v:group id="_x0000_s1085" style="position:absolute;left:0;text-align:left;margin-left:70.15pt;margin-top:37.9pt;width:471.75pt;height:2.25pt;z-index:-251665408;mso-position-horizontal-relative:page" coordorigin="1403,758" coordsize="9435,45">
            <v:shape id="_x0000_s1087" style="position:absolute;left:1412;top:766;width:9419;height:0" coordorigin="1412,766" coordsize="9419,0" path="m1412,766r9419,e" filled="f" strokeweight=".82pt">
              <v:path arrowok="t"/>
            </v:shape>
            <v:shape id="_x0000_s1086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Establish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maintain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rking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onships with 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s, supe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iors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subordin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tes to 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hie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busi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ob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1D831ABE" w14:textId="77777777" w:rsidR="00703987" w:rsidRDefault="00703987">
      <w:pPr>
        <w:spacing w:line="200" w:lineRule="exact"/>
      </w:pPr>
    </w:p>
    <w:p w14:paraId="49A5A072" w14:textId="77777777" w:rsidR="00703987" w:rsidRDefault="00703987">
      <w:pPr>
        <w:spacing w:before="4" w:line="200" w:lineRule="exact"/>
      </w:pPr>
    </w:p>
    <w:p w14:paraId="720922CE" w14:textId="77777777" w:rsidR="00703987" w:rsidRDefault="00F243FA">
      <w:pPr>
        <w:spacing w:before="33"/>
        <w:ind w:right="161"/>
        <w:jc w:val="right"/>
        <w:sectPr w:rsidR="00703987">
          <w:headerReference w:type="default" r:id="rId17"/>
          <w:pgSz w:w="12240" w:h="15840"/>
          <w:pgMar w:top="860" w:right="1280" w:bottom="280" w:left="1300" w:header="662" w:footer="0" w:gutter="0"/>
          <w:cols w:space="720"/>
        </w:sectPr>
      </w:pPr>
      <w:r>
        <w:rPr>
          <w:b/>
          <w:i/>
          <w:spacing w:val="-1"/>
        </w:rPr>
        <w:t>C</w:t>
      </w:r>
      <w:r>
        <w:rPr>
          <w:b/>
          <w:i/>
        </w:rPr>
        <w:t>ON</w:t>
      </w:r>
      <w:r>
        <w:rPr>
          <w:b/>
          <w:i/>
          <w:spacing w:val="1"/>
        </w:rPr>
        <w:t>T</w:t>
      </w:r>
      <w:r>
        <w:rPr>
          <w:b/>
          <w:i/>
          <w:spacing w:val="-1"/>
        </w:rPr>
        <w:t>I</w:t>
      </w:r>
      <w:r>
        <w:rPr>
          <w:b/>
          <w:i/>
          <w:spacing w:val="2"/>
        </w:rPr>
        <w:t>N</w:t>
      </w:r>
      <w:r>
        <w:rPr>
          <w:b/>
          <w:i/>
        </w:rPr>
        <w:t>U</w:t>
      </w:r>
      <w:r>
        <w:rPr>
          <w:b/>
          <w:i/>
          <w:spacing w:val="-1"/>
        </w:rPr>
        <w:t>E</w:t>
      </w:r>
      <w:r>
        <w:rPr>
          <w:b/>
          <w:i/>
        </w:rPr>
        <w:t>D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. . . . . . . .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. . </w:t>
      </w:r>
      <w:r>
        <w:rPr>
          <w:b/>
          <w:i/>
          <w:w w:val="99"/>
        </w:rPr>
        <w:t>.</w:t>
      </w:r>
    </w:p>
    <w:p w14:paraId="63894087" w14:textId="77777777" w:rsidR="00703987" w:rsidRDefault="00F243FA">
      <w:pPr>
        <w:spacing w:before="59" w:line="300" w:lineRule="exact"/>
        <w:ind w:left="100"/>
        <w:rPr>
          <w:sz w:val="24"/>
          <w:szCs w:val="24"/>
        </w:rPr>
      </w:pPr>
      <w:r>
        <w:lastRenderedPageBreak/>
        <w:pict w14:anchorId="000D469A">
          <v:group id="_x0000_s1082" style="position:absolute;left:0;text-align:left;margin-left:70.15pt;margin-top:28.35pt;width:471.75pt;height:2.25pt;z-index:-251664384;mso-position-horizontal-relative:page" coordorigin="1403,567" coordsize="9435,45">
            <v:shape id="_x0000_s1084" style="position:absolute;left:1412;top:575;width:9419;height:0" coordorigin="1412,575" coordsize="9419,0" path="m1412,575r9419,e" filled="f" strokeweight=".82pt">
              <v:path arrowok="t"/>
            </v:shape>
            <v:shape id="_x0000_s1083" style="position:absolute;left:1412;top:604;width:9419;height:0" coordorigin="1412,604" coordsize="9419,0" path="m1412,604r9419,e" filled="f" strokeweight=".82pt">
              <v:path arrowok="t"/>
            </v:shape>
            <w10:wrap anchorx="page"/>
          </v:group>
        </w:pic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position w:val="-1"/>
          <w:sz w:val="28"/>
          <w:szCs w:val="28"/>
        </w:rPr>
        <w:t>M</w:t>
      </w:r>
      <w:r>
        <w:rPr>
          <w:b/>
          <w:spacing w:val="-1"/>
          <w:position w:val="-1"/>
          <w:sz w:val="28"/>
          <w:szCs w:val="28"/>
        </w:rPr>
        <w:t xml:space="preserve"> A</w:t>
      </w:r>
      <w:r>
        <w:rPr>
          <w:b/>
          <w:position w:val="-1"/>
          <w:sz w:val="28"/>
          <w:szCs w:val="28"/>
        </w:rPr>
        <w:t>.</w:t>
      </w:r>
      <w:r>
        <w:rPr>
          <w:b/>
          <w:spacing w:val="-1"/>
          <w:position w:val="-1"/>
          <w:sz w:val="28"/>
          <w:szCs w:val="28"/>
        </w:rPr>
        <w:t xml:space="preserve"> </w:t>
      </w:r>
      <w:r>
        <w:rPr>
          <w:b/>
          <w:position w:val="-1"/>
          <w:sz w:val="28"/>
          <w:szCs w:val="28"/>
        </w:rPr>
        <w:t>S</w:t>
      </w:r>
      <w:r>
        <w:rPr>
          <w:b/>
          <w:spacing w:val="-1"/>
          <w:position w:val="-1"/>
          <w:sz w:val="28"/>
          <w:szCs w:val="28"/>
        </w:rPr>
        <w:t>AMP</w:t>
      </w:r>
      <w:r>
        <w:rPr>
          <w:b/>
          <w:position w:val="-1"/>
          <w:sz w:val="28"/>
          <w:szCs w:val="28"/>
        </w:rPr>
        <w:t>LE</w:t>
      </w:r>
      <w:r>
        <w:rPr>
          <w:b/>
          <w:spacing w:val="-1"/>
          <w:position w:val="-1"/>
          <w:sz w:val="28"/>
          <w:szCs w:val="28"/>
        </w:rPr>
        <w:t xml:space="preserve"> </w:t>
      </w:r>
      <w:r>
        <w:rPr>
          <w:b/>
          <w:position w:val="-1"/>
          <w:sz w:val="28"/>
          <w:szCs w:val="28"/>
        </w:rPr>
        <w:t>V</w:t>
      </w:r>
      <w:r>
        <w:rPr>
          <w:b/>
          <w:position w:val="-1"/>
          <w:sz w:val="28"/>
          <w:szCs w:val="28"/>
        </w:rPr>
        <w:t xml:space="preserve">                                                                                      </w:t>
      </w:r>
      <w:r>
        <w:rPr>
          <w:b/>
          <w:spacing w:val="28"/>
          <w:position w:val="-1"/>
          <w:sz w:val="28"/>
          <w:szCs w:val="28"/>
        </w:rPr>
        <w:t xml:space="preserve"> </w:t>
      </w:r>
      <w:r>
        <w:rPr>
          <w:b/>
          <w:spacing w:val="-3"/>
          <w:position w:val="-1"/>
          <w:sz w:val="24"/>
          <w:szCs w:val="24"/>
        </w:rPr>
        <w:t>P</w:t>
      </w:r>
      <w:r>
        <w:rPr>
          <w:b/>
          <w:position w:val="-1"/>
          <w:sz w:val="24"/>
          <w:szCs w:val="24"/>
        </w:rPr>
        <w:t>age</w:t>
      </w:r>
      <w:r>
        <w:rPr>
          <w:b/>
          <w:spacing w:val="-1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T</w:t>
      </w:r>
      <w:r>
        <w:rPr>
          <w:b/>
          <w:spacing w:val="2"/>
          <w:position w:val="-1"/>
          <w:sz w:val="24"/>
          <w:szCs w:val="24"/>
        </w:rPr>
        <w:t>w</w:t>
      </w:r>
      <w:r>
        <w:rPr>
          <w:b/>
          <w:position w:val="-1"/>
          <w:sz w:val="24"/>
          <w:szCs w:val="24"/>
        </w:rPr>
        <w:t>o</w:t>
      </w:r>
    </w:p>
    <w:p w14:paraId="237D7973" w14:textId="77777777" w:rsidR="00703987" w:rsidRDefault="00703987">
      <w:pPr>
        <w:spacing w:line="120" w:lineRule="exact"/>
        <w:rPr>
          <w:sz w:val="13"/>
          <w:szCs w:val="13"/>
        </w:rPr>
      </w:pPr>
    </w:p>
    <w:p w14:paraId="1FA8F4AA" w14:textId="77777777" w:rsidR="00703987" w:rsidRDefault="00703987">
      <w:pPr>
        <w:spacing w:line="200" w:lineRule="exact"/>
      </w:pPr>
    </w:p>
    <w:p w14:paraId="2FBEE6F7" w14:textId="77777777" w:rsidR="00703987" w:rsidRDefault="00703987">
      <w:pPr>
        <w:spacing w:line="200" w:lineRule="exact"/>
      </w:pPr>
    </w:p>
    <w:p w14:paraId="49AF56F7" w14:textId="77777777" w:rsidR="00703987" w:rsidRDefault="00F243FA">
      <w:pPr>
        <w:spacing w:before="29"/>
        <w:ind w:left="3075" w:right="3076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 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 T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AI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ING</w:t>
      </w:r>
    </w:p>
    <w:p w14:paraId="66A81546" w14:textId="77777777" w:rsidR="00703987" w:rsidRDefault="00703987">
      <w:pPr>
        <w:spacing w:before="8" w:line="160" w:lineRule="exact"/>
        <w:rPr>
          <w:sz w:val="17"/>
          <w:szCs w:val="17"/>
        </w:rPr>
      </w:pPr>
    </w:p>
    <w:p w14:paraId="59450C93" w14:textId="77777777" w:rsidR="00703987" w:rsidRDefault="00F243FA">
      <w:pPr>
        <w:ind w:left="100" w:right="5049"/>
        <w:rPr>
          <w:sz w:val="24"/>
          <w:szCs w:val="24"/>
        </w:rPr>
      </w:pPr>
      <w:r>
        <w:rPr>
          <w:b/>
          <w:sz w:val="24"/>
          <w:szCs w:val="24"/>
        </w:rPr>
        <w:t>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ience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ska</w:t>
      </w:r>
    </w:p>
    <w:p w14:paraId="49003DB1" w14:textId="77777777" w:rsidR="00703987" w:rsidRDefault="00F243FA">
      <w:pPr>
        <w:ind w:left="782" w:right="883"/>
        <w:jc w:val="center"/>
        <w:rPr>
          <w:sz w:val="24"/>
          <w:szCs w:val="24"/>
        </w:rPr>
      </w:pPr>
      <w:r>
        <w:rPr>
          <w:sz w:val="24"/>
          <w:szCs w:val="24"/>
        </w:rPr>
        <w:t>GPA: 4.00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 xml:space="preserve">4.00   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z w:val="24"/>
          <w:szCs w:val="24"/>
        </w:rPr>
        <w:t xml:space="preserve">        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with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Hono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</w:p>
    <w:p w14:paraId="294B846C" w14:textId="77777777" w:rsidR="00703987" w:rsidRDefault="00703987">
      <w:pPr>
        <w:spacing w:before="5" w:line="180" w:lineRule="exact"/>
        <w:rPr>
          <w:sz w:val="18"/>
          <w:szCs w:val="18"/>
        </w:rPr>
      </w:pPr>
    </w:p>
    <w:p w14:paraId="5123E3E6" w14:textId="77777777" w:rsidR="00703987" w:rsidRDefault="00F243FA">
      <w:pPr>
        <w:ind w:left="100" w:right="2490"/>
        <w:rPr>
          <w:sz w:val="24"/>
          <w:szCs w:val="24"/>
        </w:rPr>
      </w:pPr>
      <w:r>
        <w:rPr>
          <w:b/>
          <w:sz w:val="24"/>
          <w:szCs w:val="24"/>
        </w:rPr>
        <w:t>Asso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iate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3"/>
          <w:sz w:val="24"/>
          <w:szCs w:val="24"/>
        </w:rPr>
        <w:t>c</w:t>
      </w:r>
      <w:r>
        <w:rPr>
          <w:b/>
          <w:sz w:val="24"/>
          <w:szCs w:val="24"/>
        </w:rPr>
        <w:t>ience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s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ec</w:t>
      </w:r>
      <w:r>
        <w:rPr>
          <w:b/>
          <w:spacing w:val="1"/>
          <w:sz w:val="24"/>
          <w:szCs w:val="24"/>
        </w:rPr>
        <w:t>hn</w:t>
      </w:r>
      <w:r>
        <w:rPr>
          <w:b/>
          <w:sz w:val="24"/>
          <w:szCs w:val="24"/>
        </w:rPr>
        <w:t>ology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-3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Air </w:t>
      </w:r>
      <w:r>
        <w:rPr>
          <w:spacing w:val="-2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</w:t>
      </w:r>
    </w:p>
    <w:p w14:paraId="68EABF07" w14:textId="77777777" w:rsidR="00703987" w:rsidRDefault="00703987">
      <w:pPr>
        <w:spacing w:before="5" w:line="180" w:lineRule="exact"/>
        <w:rPr>
          <w:sz w:val="18"/>
          <w:szCs w:val="18"/>
        </w:rPr>
      </w:pPr>
    </w:p>
    <w:p w14:paraId="10AF4C88" w14:textId="77777777" w:rsidR="00703987" w:rsidRDefault="00F243FA">
      <w:pPr>
        <w:ind w:left="100" w:right="301"/>
        <w:rPr>
          <w:sz w:val="24"/>
          <w:szCs w:val="24"/>
        </w:rPr>
      </w:pPr>
      <w:r>
        <w:rPr>
          <w:b/>
          <w:sz w:val="24"/>
          <w:szCs w:val="24"/>
        </w:rPr>
        <w:t>Num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 xml:space="preserve">s 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s,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 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with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rship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 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ment, T</w:t>
      </w:r>
      <w:r>
        <w:rPr>
          <w:spacing w:val="-1"/>
          <w:sz w:val="24"/>
          <w:szCs w:val="24"/>
        </w:rPr>
        <w:t>Q</w:t>
      </w:r>
      <w:r>
        <w:rPr>
          <w:sz w:val="24"/>
          <w:szCs w:val="24"/>
        </w:rPr>
        <w:t>M, inte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commun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s, cu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nt and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lat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top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rtme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 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nse and Air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Sc</w:t>
      </w:r>
      <w:r>
        <w:rPr>
          <w:sz w:val="24"/>
          <w:szCs w:val="24"/>
        </w:rPr>
        <w:t>hools</w:t>
      </w:r>
    </w:p>
    <w:p w14:paraId="3017C0D8" w14:textId="77777777" w:rsidR="00703987" w:rsidRDefault="00703987">
      <w:pPr>
        <w:spacing w:before="3" w:line="180" w:lineRule="exact"/>
        <w:rPr>
          <w:sz w:val="18"/>
          <w:szCs w:val="18"/>
        </w:rPr>
      </w:pPr>
    </w:p>
    <w:p w14:paraId="1A4DE43B" w14:textId="77777777" w:rsidR="00703987" w:rsidRDefault="00F243FA">
      <w:pPr>
        <w:ind w:left="2333" w:right="2334"/>
        <w:jc w:val="center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Total 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>na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r</w:t>
      </w:r>
    </w:p>
    <w:p w14:paraId="39396308" w14:textId="77777777" w:rsidR="00703987" w:rsidRDefault="00F243FA">
      <w:pPr>
        <w:spacing w:line="260" w:lineRule="exact"/>
        <w:ind w:left="720" w:right="724"/>
        <w:jc w:val="center"/>
        <w:rPr>
          <w:sz w:val="24"/>
          <w:szCs w:val="24"/>
        </w:rPr>
      </w:pPr>
      <w:r>
        <w:pict w14:anchorId="185A28B0">
          <v:group id="_x0000_s1079" style="position:absolute;left:0;text-align:left;margin-left:70.15pt;margin-top:23.4pt;width:471.75pt;height:2.25pt;z-index:-251663360;mso-position-horizontal-relative:page" coordorigin="1403,468" coordsize="9435,45">
            <v:shape id="_x0000_s1081" style="position:absolute;left:1412;top:476;width:9419;height:0" coordorigin="1412,476" coordsize="9419,0" path="m1412,476r9419,e" filled="f" strokeweight=".82pt">
              <v:path arrowok="t"/>
            </v:shape>
            <v:shape id="_x0000_s1080" style="position:absolute;left:1412;top:505;width:9419;height:0" coordorigin="1412,505" coordsize="9419,0" path="m1412,505r9419,e" filled="f" strokeweight=".82pt">
              <v:path arrowok="t"/>
            </v:shape>
            <w10:wrap anchorx="page"/>
          </v:group>
        </w:pict>
      </w:r>
      <w:r>
        <w:rPr>
          <w:position w:val="-1"/>
          <w:sz w:val="24"/>
          <w:szCs w:val="24"/>
        </w:rPr>
        <w:t>Qu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fi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 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ster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Air </w:t>
      </w:r>
      <w:r>
        <w:rPr>
          <w:spacing w:val="-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rain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ng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Com</w:t>
      </w:r>
      <w:r>
        <w:rPr>
          <w:spacing w:val="1"/>
          <w:position w:val="-1"/>
          <w:sz w:val="24"/>
          <w:szCs w:val="24"/>
        </w:rPr>
        <w:t>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spacing w:val="-3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nstru</w:t>
      </w:r>
      <w:r>
        <w:rPr>
          <w:spacing w:val="-1"/>
          <w:position w:val="-1"/>
          <w:sz w:val="24"/>
          <w:szCs w:val="24"/>
        </w:rPr>
        <w:t>c</w:t>
      </w:r>
      <w:r>
        <w:rPr>
          <w:spacing w:val="3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or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in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3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ea</w:t>
      </w:r>
      <w:r>
        <w:rPr>
          <w:position w:val="-1"/>
          <w:sz w:val="24"/>
          <w:szCs w:val="24"/>
        </w:rPr>
        <w:t>d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rship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M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ment</w:t>
      </w:r>
    </w:p>
    <w:p w14:paraId="6998FB34" w14:textId="77777777" w:rsidR="00703987" w:rsidRDefault="00703987">
      <w:pPr>
        <w:spacing w:before="5" w:line="120" w:lineRule="exact"/>
        <w:rPr>
          <w:sz w:val="13"/>
          <w:szCs w:val="13"/>
        </w:rPr>
      </w:pPr>
    </w:p>
    <w:p w14:paraId="2CE9D6CE" w14:textId="77777777" w:rsidR="00703987" w:rsidRDefault="00703987">
      <w:pPr>
        <w:spacing w:line="200" w:lineRule="exact"/>
      </w:pPr>
    </w:p>
    <w:p w14:paraId="21E2594E" w14:textId="77777777" w:rsidR="00703987" w:rsidRDefault="00703987">
      <w:pPr>
        <w:spacing w:line="200" w:lineRule="exact"/>
      </w:pPr>
    </w:p>
    <w:p w14:paraId="0388CF38" w14:textId="77777777" w:rsidR="00703987" w:rsidRDefault="00F243FA">
      <w:pPr>
        <w:spacing w:before="29"/>
        <w:ind w:left="3766" w:right="3764"/>
        <w:jc w:val="center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HI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TORY</w:t>
      </w:r>
    </w:p>
    <w:p w14:paraId="32824E91" w14:textId="77777777" w:rsidR="00703987" w:rsidRDefault="00703987">
      <w:pPr>
        <w:spacing w:before="2" w:line="180" w:lineRule="exact"/>
        <w:rPr>
          <w:sz w:val="18"/>
          <w:szCs w:val="18"/>
        </w:rPr>
      </w:pPr>
    </w:p>
    <w:p w14:paraId="4C0CE57F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Va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 xml:space="preserve">s 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ositio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 of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cre</w:t>
      </w:r>
      <w:r>
        <w:rPr>
          <w:b/>
          <w:sz w:val="24"/>
          <w:szCs w:val="24"/>
        </w:rPr>
        <w:t>asi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si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 xml:space="preserve">ity </w:t>
      </w:r>
      <w:r>
        <w:rPr>
          <w:b/>
          <w:spacing w:val="-3"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ip</w:t>
      </w:r>
    </w:p>
    <w:p w14:paraId="25CD044B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United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ir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20xx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452A6BD7" w14:textId="77777777" w:rsidR="00703987" w:rsidRDefault="00F243FA">
      <w:pPr>
        <w:spacing w:before="3"/>
        <w:ind w:left="1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Cu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on Op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0777F299" w14:textId="77777777" w:rsidR="00703987" w:rsidRDefault="00F243FA">
      <w:pPr>
        <w:spacing w:before="1" w:line="280" w:lineRule="exact"/>
        <w:ind w:left="100"/>
        <w:rPr>
          <w:sz w:val="24"/>
          <w:szCs w:val="24"/>
        </w:rPr>
      </w:pPr>
      <w:r>
        <w:pict w14:anchorId="55D797E4">
          <v:group id="_x0000_s1076" style="position:absolute;left:0;text-align:left;margin-left:70.15pt;margin-top:24.1pt;width:471.75pt;height:2.25pt;z-index:-251662336;mso-position-horizontal-relative:page" coordorigin="1403,482" coordsize="9435,45">
            <v:shape id="_x0000_s1078" style="position:absolute;left:1412;top:491;width:9419;height:0" coordorigin="1412,491" coordsize="9419,0" path="m1412,491r9419,e" filled="f" strokeweight=".82pt">
              <v:path arrowok="t"/>
            </v:shape>
            <v:shape id="_x0000_s1077" style="position:absolute;left:1412;top:519;width:9419;height:0" coordorigin="1412,519" coordsize="9419,0" path="m1412,519r9419,e" filled="f" strokeweight=".82pt">
              <v:path arrowok="t"/>
            </v:shape>
            <w10:wrap anchorx="page"/>
          </v:group>
        </w:pict>
      </w:r>
      <w:r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h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duled to le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ve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t</w:t>
      </w:r>
      <w:r>
        <w:rPr>
          <w:spacing w:val="3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ir </w:t>
      </w:r>
      <w:r>
        <w:rPr>
          <w:spacing w:val="-2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in </w:t>
      </w:r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ptemb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 2</w:t>
      </w:r>
      <w:r>
        <w:rPr>
          <w:spacing w:val="1"/>
          <w:position w:val="-1"/>
          <w:sz w:val="24"/>
          <w:szCs w:val="24"/>
        </w:rPr>
        <w:t>0</w:t>
      </w:r>
      <w:r>
        <w:rPr>
          <w:position w:val="-1"/>
          <w:sz w:val="24"/>
          <w:szCs w:val="24"/>
        </w:rPr>
        <w:t>x</w:t>
      </w:r>
      <w:r>
        <w:rPr>
          <w:spacing w:val="2"/>
          <w:position w:val="-1"/>
          <w:sz w:val="24"/>
          <w:szCs w:val="24"/>
        </w:rPr>
        <w:t>x</w:t>
      </w:r>
      <w:r>
        <w:rPr>
          <w:position w:val="-1"/>
          <w:sz w:val="24"/>
          <w:szCs w:val="24"/>
        </w:rPr>
        <w:t>.</w:t>
      </w:r>
    </w:p>
    <w:p w14:paraId="1FA282BE" w14:textId="77777777" w:rsidR="00703987" w:rsidRDefault="00703987">
      <w:pPr>
        <w:spacing w:before="3" w:line="120" w:lineRule="exact"/>
        <w:rPr>
          <w:sz w:val="13"/>
          <w:szCs w:val="13"/>
        </w:rPr>
      </w:pPr>
    </w:p>
    <w:p w14:paraId="387E7E7A" w14:textId="77777777" w:rsidR="00703987" w:rsidRDefault="00703987">
      <w:pPr>
        <w:spacing w:line="200" w:lineRule="exact"/>
      </w:pPr>
    </w:p>
    <w:p w14:paraId="67C6E4C9" w14:textId="77777777" w:rsidR="00703987" w:rsidRDefault="00703987">
      <w:pPr>
        <w:spacing w:line="200" w:lineRule="exact"/>
      </w:pPr>
    </w:p>
    <w:p w14:paraId="5443E463" w14:textId="77777777" w:rsidR="00703987" w:rsidRDefault="00F243FA">
      <w:pPr>
        <w:spacing w:before="29"/>
        <w:ind w:left="2630"/>
        <w:rPr>
          <w:sz w:val="24"/>
          <w:szCs w:val="24"/>
        </w:rPr>
      </w:pPr>
      <w:r>
        <w:rPr>
          <w:b/>
          <w:sz w:val="24"/>
          <w:szCs w:val="24"/>
        </w:rPr>
        <w:t>VOLU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TEER/CO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Y S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ICE</w:t>
      </w:r>
    </w:p>
    <w:p w14:paraId="4B9D7CFC" w14:textId="77777777" w:rsidR="00703987" w:rsidRDefault="00703987">
      <w:pPr>
        <w:spacing w:line="180" w:lineRule="exact"/>
        <w:rPr>
          <w:sz w:val="18"/>
          <w:szCs w:val="18"/>
        </w:rPr>
      </w:pPr>
    </w:p>
    <w:p w14:paraId="73D0B346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Youth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5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lub</w:t>
      </w:r>
    </w:p>
    <w:p w14:paraId="287A7B91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pict w14:anchorId="4AEAF6EA">
          <v:group id="_x0000_s1073" style="position:absolute;left:0;text-align:left;margin-left:70.15pt;margin-top:23.25pt;width:471.75pt;height:2.25pt;z-index:-251661312;mso-position-horizontal-relative:page" coordorigin="1403,465" coordsize="9435,45">
            <v:shape id="_x0000_s1075" style="position:absolute;left:1412;top:474;width:9419;height:0" coordorigin="1412,474" coordsize="9419,0" path="m1412,474r9419,e" filled="f" strokeweight=".82pt">
              <v:path arrowok="t"/>
            </v:shape>
            <v:shape id="_x0000_s1074" style="position:absolute;left:1412;top:502;width:9419;height:0" coordorigin="1412,502" coordsize="9419,0" path="m1412,502r9419,e" filled="f" strokeweight=".82pt">
              <v:path arrowok="t"/>
            </v:shape>
            <w10:wrap anchorx="page"/>
          </v:group>
        </w:pict>
      </w:r>
      <w:r>
        <w:rPr>
          <w:b/>
          <w:position w:val="-1"/>
          <w:sz w:val="24"/>
          <w:szCs w:val="24"/>
        </w:rPr>
        <w:t>Un</w:t>
      </w: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position w:val="-1"/>
          <w:sz w:val="24"/>
          <w:szCs w:val="24"/>
        </w:rPr>
        <w:t xml:space="preserve">t </w:t>
      </w:r>
      <w:r>
        <w:rPr>
          <w:b/>
          <w:spacing w:val="-1"/>
          <w:position w:val="-1"/>
          <w:sz w:val="24"/>
          <w:szCs w:val="24"/>
        </w:rPr>
        <w:t>C</w:t>
      </w:r>
      <w:r>
        <w:rPr>
          <w:b/>
          <w:position w:val="-1"/>
          <w:sz w:val="24"/>
          <w:szCs w:val="24"/>
        </w:rPr>
        <w:t>oo</w:t>
      </w:r>
      <w:r>
        <w:rPr>
          <w:b/>
          <w:spacing w:val="-1"/>
          <w:position w:val="-1"/>
          <w:sz w:val="24"/>
          <w:szCs w:val="24"/>
        </w:rPr>
        <w:t>r</w:t>
      </w:r>
      <w:r>
        <w:rPr>
          <w:b/>
          <w:spacing w:val="1"/>
          <w:position w:val="-1"/>
          <w:sz w:val="24"/>
          <w:szCs w:val="24"/>
        </w:rPr>
        <w:t>d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n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t</w:t>
      </w:r>
      <w:r>
        <w:rPr>
          <w:b/>
          <w:position w:val="-1"/>
          <w:sz w:val="24"/>
          <w:szCs w:val="24"/>
        </w:rPr>
        <w:t>o</w:t>
      </w:r>
      <w:r>
        <w:rPr>
          <w:b/>
          <w:spacing w:val="-1"/>
          <w:position w:val="-1"/>
          <w:sz w:val="24"/>
          <w:szCs w:val="24"/>
        </w:rPr>
        <w:t>r</w:t>
      </w:r>
      <w:r>
        <w:rPr>
          <w:b/>
          <w:position w:val="-1"/>
          <w:sz w:val="24"/>
          <w:szCs w:val="24"/>
        </w:rPr>
        <w:t>,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U.S. </w:t>
      </w:r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vin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B</w:t>
      </w:r>
      <w:r>
        <w:rPr>
          <w:position w:val="-1"/>
          <w:sz w:val="24"/>
          <w:szCs w:val="24"/>
        </w:rPr>
        <w:t>ond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ive</w:t>
      </w:r>
    </w:p>
    <w:p w14:paraId="7DE33C51" w14:textId="77777777" w:rsidR="00703987" w:rsidRDefault="00703987">
      <w:pPr>
        <w:spacing w:before="3" w:line="120" w:lineRule="exact"/>
        <w:rPr>
          <w:sz w:val="13"/>
          <w:szCs w:val="13"/>
        </w:rPr>
      </w:pPr>
    </w:p>
    <w:p w14:paraId="118DFD0B" w14:textId="77777777" w:rsidR="00703987" w:rsidRDefault="00703987">
      <w:pPr>
        <w:spacing w:line="200" w:lineRule="exact"/>
      </w:pPr>
    </w:p>
    <w:p w14:paraId="0F314E2A" w14:textId="77777777" w:rsidR="00703987" w:rsidRDefault="00703987">
      <w:pPr>
        <w:spacing w:line="200" w:lineRule="exact"/>
      </w:pPr>
    </w:p>
    <w:p w14:paraId="71905974" w14:textId="77777777" w:rsidR="00703987" w:rsidRDefault="00F243FA">
      <w:pPr>
        <w:spacing w:before="29"/>
        <w:ind w:left="2256"/>
        <w:rPr>
          <w:sz w:val="24"/>
          <w:szCs w:val="24"/>
        </w:rPr>
        <w:sectPr w:rsidR="00703987">
          <w:headerReference w:type="default" r:id="rId18"/>
          <w:pgSz w:w="12240" w:h="15840"/>
          <w:pgMar w:top="980" w:right="1340" w:bottom="280" w:left="1340" w:header="0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AI</w:t>
      </w:r>
      <w:r>
        <w:rPr>
          <w:b/>
          <w:spacing w:val="3"/>
          <w:sz w:val="24"/>
          <w:szCs w:val="24"/>
        </w:rPr>
        <w:t>L</w:t>
      </w: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 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ON REQU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T</w:t>
      </w:r>
    </w:p>
    <w:p w14:paraId="49C499D2" w14:textId="77777777" w:rsidR="00703987" w:rsidRDefault="00F243FA">
      <w:pPr>
        <w:spacing w:before="57" w:line="300" w:lineRule="exact"/>
        <w:ind w:left="4654"/>
        <w:rPr>
          <w:sz w:val="26"/>
          <w:szCs w:val="26"/>
        </w:rPr>
      </w:pPr>
      <w:r>
        <w:lastRenderedPageBreak/>
        <w:pict w14:anchorId="330F44A7">
          <v:group id="_x0000_s1071" style="position:absolute;left:0;text-align:left;margin-left:70.6pt;margin-top:20.6pt;width:470.95pt;height:0;z-index:-251660288;mso-position-horizontal-relative:page" coordorigin="1412,412" coordsize="9419,0">
            <v:shape id="_x0000_s1072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OLOG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(</w:t>
      </w:r>
      <w:r>
        <w:rPr>
          <w:b/>
          <w:spacing w:val="-2"/>
          <w:position w:val="-1"/>
          <w:sz w:val="28"/>
          <w:szCs w:val="28"/>
        </w:rPr>
        <w:t>M</w:t>
      </w:r>
      <w:r>
        <w:rPr>
          <w:b/>
          <w:spacing w:val="-1"/>
          <w:position w:val="-1"/>
          <w:sz w:val="28"/>
          <w:szCs w:val="28"/>
        </w:rPr>
        <w:t>ANA</w:t>
      </w:r>
      <w:r>
        <w:rPr>
          <w:b/>
          <w:position w:val="-1"/>
          <w:sz w:val="28"/>
          <w:szCs w:val="28"/>
        </w:rPr>
        <w:t>GE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A</w:t>
      </w:r>
      <w:r>
        <w:rPr>
          <w:b/>
          <w:spacing w:val="2"/>
          <w:position w:val="-1"/>
          <w:sz w:val="28"/>
          <w:szCs w:val="28"/>
        </w:rPr>
        <w:t>L</w:t>
      </w:r>
      <w:r>
        <w:rPr>
          <w:b/>
          <w:position w:val="-1"/>
          <w:sz w:val="26"/>
          <w:szCs w:val="26"/>
        </w:rPr>
        <w:t>)</w:t>
      </w:r>
    </w:p>
    <w:p w14:paraId="164DEFAC" w14:textId="77777777" w:rsidR="00703987" w:rsidRDefault="00703987">
      <w:pPr>
        <w:spacing w:before="9" w:line="100" w:lineRule="exact"/>
        <w:rPr>
          <w:sz w:val="11"/>
          <w:szCs w:val="11"/>
        </w:rPr>
      </w:pPr>
    </w:p>
    <w:p w14:paraId="46F05FEB" w14:textId="77777777" w:rsidR="00703987" w:rsidRDefault="00703987">
      <w:pPr>
        <w:spacing w:line="200" w:lineRule="exact"/>
      </w:pPr>
    </w:p>
    <w:p w14:paraId="0E9C8A53" w14:textId="77777777" w:rsidR="00703987" w:rsidRDefault="00F243FA">
      <w:pPr>
        <w:spacing w:before="24"/>
        <w:ind w:left="100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 xml:space="preserve">LE </w:t>
      </w:r>
      <w:r>
        <w:rPr>
          <w:b/>
          <w:spacing w:val="-2"/>
          <w:sz w:val="28"/>
          <w:szCs w:val="28"/>
        </w:rPr>
        <w:t>V</w:t>
      </w:r>
      <w:r>
        <w:rPr>
          <w:b/>
          <w:sz w:val="28"/>
          <w:szCs w:val="28"/>
        </w:rPr>
        <w:t>I</w:t>
      </w:r>
    </w:p>
    <w:p w14:paraId="26733E5D" w14:textId="77777777" w:rsidR="00703987" w:rsidRDefault="00703987">
      <w:pPr>
        <w:spacing w:before="9" w:line="160" w:lineRule="exact"/>
        <w:rPr>
          <w:sz w:val="17"/>
          <w:szCs w:val="17"/>
        </w:rPr>
      </w:pPr>
    </w:p>
    <w:p w14:paraId="2E2C2FB5" w14:textId="77777777" w:rsidR="00703987" w:rsidRDefault="00F243FA">
      <w:pPr>
        <w:ind w:left="100" w:right="7062"/>
        <w:rPr>
          <w:sz w:val="24"/>
          <w:szCs w:val="24"/>
        </w:rPr>
      </w:pPr>
      <w:r>
        <w:pict w14:anchorId="6BC985BE">
          <v:group id="_x0000_s1068" style="position:absolute;left:0;text-align:left;margin-left:71.65pt;margin-top:39.25pt;width:4.65pt;height:2.25pt;z-index:-251659264;mso-position-horizontal-relative:page" coordorigin="1433,785" coordsize="93,45">
            <v:shape id="_x0000_s1070" style="position:absolute;left:1440;top:792;width:79;height:0" coordorigin="1440,792" coordsize="79,0" path="m1440,792r80,e" filled="f" strokeweight=".7pt">
              <v:path arrowok="t"/>
            </v:shape>
            <v:shape id="_x0000_s1069" style="position:absolute;left:1440;top:823;width:79;height:0" coordorigin="1440,823" coordsize="79,0" path="m1440,823r80,e" filled="f" strokeweight=".7pt">
              <v:path arrowok="t"/>
            </v:shape>
            <w10:wrap anchorx="page"/>
          </v:group>
        </w:pict>
      </w:r>
      <w:r>
        <w:pict w14:anchorId="2D1CCA61">
          <v:group id="_x0000_s1065" style="position:absolute;left:0;text-align:left;margin-left:70.15pt;margin-top:64.8pt;width:471.75pt;height:2.25pt;z-index:-251658240;mso-position-horizontal-relative:page" coordorigin="1403,1296" coordsize="9435,45">
            <v:shape id="_x0000_s1067" style="position:absolute;left:1412;top:1304;width:9419;height:0" coordorigin="1412,1304" coordsize="9419,0" path="m1412,1304r9419,e" filled="f" strokeweight=".82pt">
              <v:path arrowok="t"/>
            </v:shape>
            <v:shape id="_x0000_s1066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>
        <w:rPr>
          <w:sz w:val="24"/>
          <w:szCs w:val="24"/>
        </w:rPr>
        <w:t xml:space="preserve">2345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 xml:space="preserve">8123 </w:t>
      </w:r>
      <w:r>
        <w:rPr>
          <w:b/>
          <w:spacing w:val="-1"/>
          <w:sz w:val="24"/>
          <w:szCs w:val="24"/>
        </w:rPr>
        <w:t>(</w:t>
      </w:r>
      <w:r>
        <w:rPr>
          <w:sz w:val="24"/>
          <w:szCs w:val="24"/>
        </w:rPr>
        <w:t>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489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3421</w:t>
      </w:r>
      <w:hyperlink r:id="rId19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6@xx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702EF5E3" w14:textId="77777777" w:rsidR="00703987" w:rsidRDefault="00703987">
      <w:pPr>
        <w:spacing w:line="200" w:lineRule="exact"/>
      </w:pPr>
    </w:p>
    <w:p w14:paraId="549BFC13" w14:textId="77777777" w:rsidR="00703987" w:rsidRDefault="00703987">
      <w:pPr>
        <w:spacing w:before="10" w:line="200" w:lineRule="exact"/>
      </w:pPr>
    </w:p>
    <w:p w14:paraId="7F22536B" w14:textId="77777777" w:rsidR="00703987" w:rsidRDefault="00F243FA">
      <w:pPr>
        <w:spacing w:before="29"/>
        <w:ind w:left="3031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S</w:t>
      </w:r>
    </w:p>
    <w:p w14:paraId="62E72D00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59B64006" w14:textId="77777777" w:rsidR="00703987" w:rsidRDefault="00F243FA">
      <w:pPr>
        <w:ind w:left="460" w:right="378"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tensive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ment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mation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stems </w:t>
      </w:r>
      <w:r>
        <w:rPr>
          <w:spacing w:val="1"/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hnolo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with a sol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nd in computer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and business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3FC31D04" w14:textId="77777777" w:rsidR="00703987" w:rsidRDefault="00F243FA">
      <w:pPr>
        <w:ind w:left="460" w:right="722"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commun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tor 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strong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rship s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ls and the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to bu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sive,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ms while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oste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vidual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3B3CFF71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position w:val="-1"/>
          <w:sz w:val="24"/>
          <w:szCs w:val="24"/>
        </w:rPr>
        <w:t xml:space="preserve"> </w:t>
      </w:r>
      <w:r>
        <w:rPr>
          <w:spacing w:val="49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</w:t>
      </w:r>
      <w:r>
        <w:rPr>
          <w:spacing w:val="-1"/>
          <w:position w:val="-1"/>
          <w:sz w:val="24"/>
          <w:szCs w:val="24"/>
        </w:rPr>
        <w:t>rea</w:t>
      </w:r>
      <w:r>
        <w:rPr>
          <w:position w:val="-1"/>
          <w:sz w:val="24"/>
          <w:szCs w:val="24"/>
        </w:rPr>
        <w:t xml:space="preserve">s </w:t>
      </w:r>
      <w:r>
        <w:rPr>
          <w:spacing w:val="2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 xml:space="preserve">f </w:t>
      </w:r>
      <w:r>
        <w:rPr>
          <w:spacing w:val="-2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x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rtise: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960"/>
        <w:gridCol w:w="2401"/>
      </w:tblGrid>
      <w:tr w:rsidR="00703987" w14:paraId="53E3CA6D" w14:textId="77777777">
        <w:trPr>
          <w:trHeight w:hRule="exact" w:val="29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2E20557D" w14:textId="77777777" w:rsidR="00703987" w:rsidRDefault="00F243FA">
            <w:pPr>
              <w:spacing w:before="5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 Ma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97C622C" w14:textId="77777777" w:rsidR="00703987" w:rsidRDefault="00F243FA">
            <w:pPr>
              <w:spacing w:before="5"/>
              <w:ind w:left="41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roj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 Man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23CEE995" w14:textId="77777777" w:rsidR="00703987" w:rsidRDefault="00F243FA">
            <w:pPr>
              <w:spacing w:before="5"/>
              <w:ind w:left="3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1"/>
                <w:sz w:val="24"/>
                <w:szCs w:val="24"/>
              </w:rPr>
              <w:t>na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</w:p>
        </w:tc>
      </w:tr>
      <w:tr w:rsidR="00703987" w14:paraId="527AAEAC" w14:textId="77777777">
        <w:trPr>
          <w:trHeight w:hRule="exact" w:val="632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64D99482" w14:textId="77777777" w:rsidR="00703987" w:rsidRDefault="00F243FA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Main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C 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</w:p>
          <w:p w14:paraId="0A232210" w14:textId="77777777" w:rsidR="00703987" w:rsidRDefault="00F243FA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lations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0DE6355" w14:textId="77777777" w:rsidR="00703987" w:rsidRDefault="00F243FA">
            <w:pPr>
              <w:spacing w:line="260" w:lineRule="exact"/>
              <w:ind w:left="41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tw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lop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  <w:p w14:paraId="6E956B19" w14:textId="77777777" w:rsidR="00703987" w:rsidRDefault="00F243FA">
            <w:pPr>
              <w:spacing w:line="260" w:lineRule="exact"/>
              <w:ind w:left="4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hnic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753A9943" w14:textId="77777777" w:rsidR="00703987" w:rsidRDefault="00F243FA">
            <w:pPr>
              <w:spacing w:line="260" w:lineRule="exact"/>
              <w:ind w:left="332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stems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</w:t>
            </w:r>
          </w:p>
          <w:p w14:paraId="64169C65" w14:textId="77777777" w:rsidR="00703987" w:rsidRDefault="00F243FA">
            <w:pPr>
              <w:spacing w:line="260" w:lineRule="exact"/>
              <w:ind w:left="3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oubleshooting</w:t>
            </w:r>
          </w:p>
        </w:tc>
      </w:tr>
    </w:tbl>
    <w:p w14:paraId="478BF079" w14:textId="77777777" w:rsidR="00703987" w:rsidRDefault="00F243FA">
      <w:pPr>
        <w:spacing w:before="94"/>
        <w:ind w:left="3531" w:right="3555"/>
        <w:jc w:val="center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X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ERIENCE</w:t>
      </w:r>
    </w:p>
    <w:p w14:paraId="5E9532B0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1CC676E3" w14:textId="77777777" w:rsidR="00703987" w:rsidRDefault="00F243FA">
      <w:pPr>
        <w:ind w:left="100" w:right="325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Sup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 xml:space="preserve">visor,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S</w:t>
      </w:r>
      <w:r>
        <w:rPr>
          <w:b/>
          <w:sz w:val="24"/>
          <w:szCs w:val="24"/>
        </w:rPr>
        <w:t>yst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s,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t, Oma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20xx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z w:val="24"/>
          <w:szCs w:val="24"/>
        </w:rPr>
        <w:t>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ment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s.</w:t>
      </w:r>
    </w:p>
    <w:p w14:paraId="04CB99FE" w14:textId="77777777" w:rsidR="00703987" w:rsidRDefault="00F243FA">
      <w:pPr>
        <w:spacing w:before="5"/>
        <w:ind w:left="3253" w:right="3274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ig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 xml:space="preserve">icant </w:t>
      </w:r>
      <w:r>
        <w:rPr>
          <w:b/>
          <w:spacing w:val="-1"/>
          <w:sz w:val="24"/>
          <w:szCs w:val="24"/>
        </w:rPr>
        <w:t>Acc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hme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ts</w:t>
      </w:r>
    </w:p>
    <w:p w14:paraId="11DF493E" w14:textId="77777777" w:rsidR="00703987" w:rsidRDefault="00F243FA">
      <w:pPr>
        <w:tabs>
          <w:tab w:val="left" w:pos="460"/>
        </w:tabs>
        <w:spacing w:before="19" w:line="260" w:lineRule="exact"/>
        <w:ind w:left="460" w:right="115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Mana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the imp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major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softw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nifi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n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 xml:space="preserve">y 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use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ounts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pu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tems.</w:t>
      </w:r>
    </w:p>
    <w:p w14:paraId="3E098A31" w14:textId="77777777" w:rsidR="00703987" w:rsidRDefault="00F243FA">
      <w:pPr>
        <w:tabs>
          <w:tab w:val="left" w:pos="460"/>
        </w:tabs>
        <w:spacing w:before="21" w:line="260" w:lineRule="exact"/>
        <w:ind w:left="460" w:right="160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Conv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 and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a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hird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s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automat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stem,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app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$72,000 in an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0F075C43" w14:textId="77777777" w:rsidR="00703987" w:rsidRDefault="00F243FA">
      <w:pPr>
        <w:tabs>
          <w:tab w:val="left" w:pos="460"/>
        </w:tabs>
        <w:ind w:left="460" w:right="666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sive,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 te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f individu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 fr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 of the 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strong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and 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rship 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 to fost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ourage te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mong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with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ar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s.</w:t>
      </w:r>
    </w:p>
    <w:p w14:paraId="286B1D61" w14:textId="77777777" w:rsidR="00703987" w:rsidRDefault="00F243FA">
      <w:pPr>
        <w:tabs>
          <w:tab w:val="left" w:pos="460"/>
        </w:tabs>
        <w:spacing w:before="24" w:line="260" w:lineRule="exact"/>
        <w:ind w:left="460" w:right="690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Uti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</w:t>
      </w:r>
      <w:r>
        <w:rPr>
          <w:spacing w:val="-1"/>
          <w:sz w:val="24"/>
          <w:szCs w:val="24"/>
        </w:rPr>
        <w:t>Q</w:t>
      </w:r>
      <w:r>
        <w:rPr>
          <w:sz w:val="24"/>
          <w:szCs w:val="24"/>
        </w:rPr>
        <w:t>M prin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to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pro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mprov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ts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in hundr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ds of 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 an</w:t>
      </w:r>
      <w:r>
        <w:rPr>
          <w:spacing w:val="-1"/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</w:p>
    <w:p w14:paraId="3052DE11" w14:textId="77777777" w:rsidR="00703987" w:rsidRDefault="00F243FA">
      <w:pPr>
        <w:ind w:left="1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romoted into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posi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 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six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hs as 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st.</w:t>
      </w:r>
    </w:p>
    <w:p w14:paraId="761E051E" w14:textId="77777777" w:rsidR="00703987" w:rsidRDefault="00703987">
      <w:pPr>
        <w:spacing w:before="2" w:line="180" w:lineRule="exact"/>
        <w:rPr>
          <w:sz w:val="18"/>
          <w:szCs w:val="18"/>
        </w:rPr>
      </w:pPr>
    </w:p>
    <w:p w14:paraId="78B75305" w14:textId="77777777" w:rsidR="00703987" w:rsidRDefault="00F243FA">
      <w:pPr>
        <w:ind w:left="100" w:right="154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mmer</w:t>
      </w:r>
      <w:r>
        <w:rPr>
          <w:b/>
          <w:sz w:val="24"/>
          <w:szCs w:val="24"/>
        </w:rPr>
        <w:t>/A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alyst,</w:t>
      </w:r>
      <w:r>
        <w:rPr>
          <w:b/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ishop Cla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kson Hospi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l, Omaha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– 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suppo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t and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ments to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 thro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hout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ospital.</w:t>
      </w:r>
    </w:p>
    <w:p w14:paraId="2BF8E23A" w14:textId="77777777" w:rsidR="00703987" w:rsidRDefault="00F243FA">
      <w:pPr>
        <w:spacing w:before="5"/>
        <w:ind w:left="3253" w:right="3274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ig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 xml:space="preserve">icant </w:t>
      </w:r>
      <w:r>
        <w:rPr>
          <w:b/>
          <w:spacing w:val="-1"/>
          <w:sz w:val="24"/>
          <w:szCs w:val="24"/>
        </w:rPr>
        <w:t>Acc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hme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ts</w:t>
      </w:r>
    </w:p>
    <w:p w14:paraId="060B84D8" w14:textId="77777777" w:rsidR="00703987" w:rsidRDefault="00F243FA">
      <w:pPr>
        <w:tabs>
          <w:tab w:val="left" w:pos="460"/>
        </w:tabs>
        <w:spacing w:before="19" w:line="260" w:lineRule="exact"/>
        <w:ind w:left="460" w:right="237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plem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nted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ted 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mesh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ts,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hus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 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ten ti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she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ts.</w:t>
      </w:r>
    </w:p>
    <w:p w14:paraId="02F407AC" w14:textId="77777777" w:rsidR="00703987" w:rsidRDefault="00F243FA">
      <w:pPr>
        <w:tabs>
          <w:tab w:val="left" w:pos="460"/>
        </w:tabs>
        <w:spacing w:before="21" w:line="260" w:lineRule="exact"/>
        <w:ind w:left="460" w:right="103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loped 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 so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now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 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th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hout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f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r str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ic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planning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porti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14:paraId="66D7039C" w14:textId="77777777" w:rsidR="00703987" w:rsidRDefault="00F243FA">
      <w:pPr>
        <w:tabs>
          <w:tab w:val="left" w:pos="460"/>
        </w:tabs>
        <w:spacing w:before="21" w:line="260" w:lineRule="exact"/>
        <w:ind w:left="460" w:right="344" w:hanging="360"/>
        <w:rPr>
          <w:sz w:val="24"/>
          <w:szCs w:val="24"/>
        </w:rPr>
      </w:pPr>
      <w:r>
        <w:pict w14:anchorId="448CA48F">
          <v:group id="_x0000_s1062" style="position:absolute;left:0;text-align:left;margin-left:70.15pt;margin-top:37.9pt;width:471.75pt;height:2.25pt;z-index:-251657216;mso-position-horizontal-relative:page" coordorigin="1403,758" coordsize="9435,45">
            <v:shape id="_x0000_s1064" style="position:absolute;left:1412;top:766;width:9419;height:0" coordorigin="1412,766" coordsize="9419,0" path="m1412,766r9419,e" filled="f" strokeweight=".82pt">
              <v:path arrowok="t"/>
            </v:shape>
            <v:shape id="_x0000_s1063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Emp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1"/>
          <w:sz w:val="24"/>
          <w:szCs w:val="24"/>
        </w:rPr>
        <w:t>Yea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h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 qu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ssful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solu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 of num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rous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prob</w:t>
      </w:r>
      <w:r>
        <w:rPr>
          <w:spacing w:val="2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61B2655E" w14:textId="77777777" w:rsidR="00703987" w:rsidRDefault="00703987">
      <w:pPr>
        <w:spacing w:line="200" w:lineRule="exact"/>
      </w:pPr>
    </w:p>
    <w:p w14:paraId="13E7B4FF" w14:textId="77777777" w:rsidR="00703987" w:rsidRDefault="00703987">
      <w:pPr>
        <w:spacing w:line="200" w:lineRule="exact"/>
      </w:pPr>
    </w:p>
    <w:p w14:paraId="3B17590D" w14:textId="77777777" w:rsidR="00703987" w:rsidRDefault="00F243FA">
      <w:pPr>
        <w:spacing w:before="36"/>
        <w:ind w:right="118"/>
        <w:jc w:val="right"/>
        <w:rPr>
          <w:sz w:val="18"/>
          <w:szCs w:val="18"/>
        </w:rPr>
        <w:sectPr w:rsidR="00703987">
          <w:headerReference w:type="default" r:id="rId20"/>
          <w:pgSz w:w="12240" w:h="15840"/>
          <w:pgMar w:top="660" w:right="1320" w:bottom="280" w:left="1340" w:header="0" w:footer="0" w:gutter="0"/>
          <w:cols w:space="720"/>
        </w:sectPr>
      </w:pPr>
      <w:r>
        <w:rPr>
          <w:b/>
          <w:i/>
          <w:sz w:val="18"/>
          <w:szCs w:val="18"/>
        </w:rPr>
        <w:t>P</w:t>
      </w:r>
      <w:r>
        <w:rPr>
          <w:b/>
          <w:i/>
          <w:spacing w:val="1"/>
          <w:sz w:val="18"/>
          <w:szCs w:val="18"/>
        </w:rPr>
        <w:t>ag</w:t>
      </w:r>
      <w:r>
        <w:rPr>
          <w:b/>
          <w:i/>
          <w:sz w:val="18"/>
          <w:szCs w:val="18"/>
        </w:rPr>
        <w:t>e One</w:t>
      </w:r>
      <w:r>
        <w:rPr>
          <w:b/>
          <w:i/>
          <w:spacing w:val="-2"/>
          <w:sz w:val="18"/>
          <w:szCs w:val="18"/>
        </w:rPr>
        <w:t xml:space="preserve"> </w:t>
      </w:r>
      <w:r>
        <w:rPr>
          <w:b/>
          <w:i/>
          <w:spacing w:val="1"/>
          <w:sz w:val="18"/>
          <w:szCs w:val="18"/>
        </w:rPr>
        <w:t>o</w:t>
      </w:r>
      <w:r>
        <w:rPr>
          <w:b/>
          <w:i/>
          <w:sz w:val="18"/>
          <w:szCs w:val="18"/>
        </w:rPr>
        <w:t>f</w:t>
      </w:r>
      <w:r>
        <w:rPr>
          <w:b/>
          <w:i/>
          <w:spacing w:val="1"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>T</w:t>
      </w:r>
      <w:r>
        <w:rPr>
          <w:b/>
          <w:i/>
          <w:spacing w:val="-2"/>
          <w:sz w:val="18"/>
          <w:szCs w:val="18"/>
        </w:rPr>
        <w:t>w</w:t>
      </w:r>
      <w:r>
        <w:rPr>
          <w:b/>
          <w:i/>
          <w:sz w:val="18"/>
          <w:szCs w:val="18"/>
        </w:rPr>
        <w:t>o</w:t>
      </w:r>
    </w:p>
    <w:p w14:paraId="09C02D54" w14:textId="77777777" w:rsidR="00703987" w:rsidRDefault="00F243FA">
      <w:pPr>
        <w:spacing w:before="54" w:line="300" w:lineRule="exact"/>
        <w:ind w:left="100"/>
        <w:rPr>
          <w:sz w:val="18"/>
          <w:szCs w:val="18"/>
        </w:rPr>
      </w:pPr>
      <w:r>
        <w:lastRenderedPageBreak/>
        <w:pict w14:anchorId="6291DA10">
          <v:group id="_x0000_s1059" style="position:absolute;left:0;text-align:left;margin-left:70.15pt;margin-top:29.4pt;width:471.75pt;height:2.25pt;z-index:-251656192;mso-position-horizontal-relative:page" coordorigin="1403,588" coordsize="9435,45">
            <v:shape id="_x0000_s1061" style="position:absolute;left:1412;top:625;width:9419;height:0" coordorigin="1412,625" coordsize="9419,0" path="m1412,625r9419,e" filled="f" strokeweight=".82pt">
              <v:path arrowok="t"/>
            </v:shape>
            <v:shape id="_x0000_s1060" style="position:absolute;left:1412;top:596;width:9419;height:0" coordorigin="1412,596" coordsize="9419,0" path="m1412,596r9419,e" filled="f" strokeweight=".82pt">
              <v:path arrowok="t"/>
            </v:shape>
            <w10:wrap anchorx="page"/>
          </v:group>
        </w:pic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position w:val="-1"/>
          <w:sz w:val="28"/>
          <w:szCs w:val="28"/>
        </w:rPr>
        <w:t>M</w:t>
      </w:r>
      <w:r>
        <w:rPr>
          <w:b/>
          <w:spacing w:val="-1"/>
          <w:position w:val="-1"/>
          <w:sz w:val="28"/>
          <w:szCs w:val="28"/>
        </w:rPr>
        <w:t xml:space="preserve"> A</w:t>
      </w:r>
      <w:r>
        <w:rPr>
          <w:b/>
          <w:position w:val="-1"/>
          <w:sz w:val="28"/>
          <w:szCs w:val="28"/>
        </w:rPr>
        <w:t>.</w:t>
      </w:r>
      <w:r>
        <w:rPr>
          <w:b/>
          <w:spacing w:val="-1"/>
          <w:position w:val="-1"/>
          <w:sz w:val="28"/>
          <w:szCs w:val="28"/>
        </w:rPr>
        <w:t xml:space="preserve"> </w:t>
      </w:r>
      <w:r>
        <w:rPr>
          <w:b/>
          <w:position w:val="-1"/>
          <w:sz w:val="28"/>
          <w:szCs w:val="28"/>
        </w:rPr>
        <w:t>S</w:t>
      </w:r>
      <w:r>
        <w:rPr>
          <w:b/>
          <w:spacing w:val="-1"/>
          <w:position w:val="-1"/>
          <w:sz w:val="28"/>
          <w:szCs w:val="28"/>
        </w:rPr>
        <w:t>AMP</w:t>
      </w:r>
      <w:r>
        <w:rPr>
          <w:b/>
          <w:position w:val="-1"/>
          <w:sz w:val="28"/>
          <w:szCs w:val="28"/>
        </w:rPr>
        <w:t xml:space="preserve">LE </w:t>
      </w:r>
      <w:r>
        <w:rPr>
          <w:b/>
          <w:spacing w:val="-2"/>
          <w:position w:val="-1"/>
          <w:sz w:val="28"/>
          <w:szCs w:val="28"/>
        </w:rPr>
        <w:t>V</w:t>
      </w:r>
      <w:r>
        <w:rPr>
          <w:b/>
          <w:position w:val="-1"/>
          <w:sz w:val="28"/>
          <w:szCs w:val="28"/>
        </w:rPr>
        <w:t xml:space="preserve">I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 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 .</w:t>
      </w:r>
      <w:r>
        <w:rPr>
          <w:spacing w:val="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 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.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b/>
          <w:i/>
          <w:position w:val="-1"/>
          <w:sz w:val="18"/>
          <w:szCs w:val="18"/>
        </w:rPr>
        <w:t>P</w:t>
      </w:r>
      <w:r>
        <w:rPr>
          <w:b/>
          <w:i/>
          <w:spacing w:val="1"/>
          <w:position w:val="-1"/>
          <w:sz w:val="18"/>
          <w:szCs w:val="18"/>
        </w:rPr>
        <w:t>ag</w:t>
      </w:r>
      <w:r>
        <w:rPr>
          <w:b/>
          <w:i/>
          <w:position w:val="-1"/>
          <w:sz w:val="18"/>
          <w:szCs w:val="18"/>
        </w:rPr>
        <w:t xml:space="preserve">e Two </w:t>
      </w:r>
      <w:r>
        <w:rPr>
          <w:b/>
          <w:i/>
          <w:spacing w:val="1"/>
          <w:position w:val="-1"/>
          <w:sz w:val="18"/>
          <w:szCs w:val="18"/>
        </w:rPr>
        <w:t>o</w:t>
      </w:r>
      <w:r>
        <w:rPr>
          <w:b/>
          <w:i/>
          <w:position w:val="-1"/>
          <w:sz w:val="18"/>
          <w:szCs w:val="18"/>
        </w:rPr>
        <w:t>f</w:t>
      </w:r>
      <w:r>
        <w:rPr>
          <w:b/>
          <w:i/>
          <w:spacing w:val="1"/>
          <w:position w:val="-1"/>
          <w:sz w:val="18"/>
          <w:szCs w:val="18"/>
        </w:rPr>
        <w:t xml:space="preserve"> </w:t>
      </w:r>
      <w:r>
        <w:rPr>
          <w:b/>
          <w:i/>
          <w:position w:val="-1"/>
          <w:sz w:val="18"/>
          <w:szCs w:val="18"/>
        </w:rPr>
        <w:t>T</w:t>
      </w:r>
      <w:r>
        <w:rPr>
          <w:b/>
          <w:i/>
          <w:spacing w:val="-2"/>
          <w:position w:val="-1"/>
          <w:sz w:val="18"/>
          <w:szCs w:val="18"/>
        </w:rPr>
        <w:t>w</w:t>
      </w:r>
      <w:r>
        <w:rPr>
          <w:b/>
          <w:i/>
          <w:position w:val="-1"/>
          <w:sz w:val="18"/>
          <w:szCs w:val="18"/>
        </w:rPr>
        <w:t>o</w:t>
      </w:r>
    </w:p>
    <w:p w14:paraId="2C97AEAF" w14:textId="77777777" w:rsidR="00703987" w:rsidRDefault="00703987">
      <w:pPr>
        <w:spacing w:line="200" w:lineRule="exact"/>
      </w:pPr>
    </w:p>
    <w:p w14:paraId="521527C5" w14:textId="77777777" w:rsidR="00703987" w:rsidRDefault="00703987">
      <w:pPr>
        <w:spacing w:before="15" w:line="200" w:lineRule="exact"/>
      </w:pPr>
    </w:p>
    <w:p w14:paraId="10A39340" w14:textId="77777777" w:rsidR="00703987" w:rsidRDefault="00F243FA">
      <w:pPr>
        <w:spacing w:before="29"/>
        <w:ind w:left="2919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X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ERIENCE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</w:t>
      </w:r>
      <w:r>
        <w:rPr>
          <w:b/>
          <w:sz w:val="24"/>
          <w:szCs w:val="24"/>
        </w:rPr>
        <w:t>Conti</w:t>
      </w:r>
      <w:r>
        <w:rPr>
          <w:b/>
          <w:spacing w:val="1"/>
          <w:sz w:val="24"/>
          <w:szCs w:val="24"/>
        </w:rPr>
        <w:t>nu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)</w:t>
      </w:r>
    </w:p>
    <w:p w14:paraId="6E54BA31" w14:textId="77777777" w:rsidR="00703987" w:rsidRDefault="00703987">
      <w:pPr>
        <w:spacing w:before="8" w:line="160" w:lineRule="exact"/>
        <w:rPr>
          <w:sz w:val="17"/>
          <w:szCs w:val="17"/>
        </w:rPr>
      </w:pPr>
    </w:p>
    <w:p w14:paraId="4377CFA1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ior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Ho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Omaha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666527A1" w14:textId="77777777" w:rsidR="00703987" w:rsidRDefault="00F243FA">
      <w:pPr>
        <w:tabs>
          <w:tab w:val="left" w:pos="460"/>
        </w:tabs>
        <w:spacing w:before="3"/>
        <w:ind w:left="460" w:right="564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shift op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 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d 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, 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ined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3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 de</w:t>
      </w:r>
      <w:r>
        <w:rPr>
          <w:spacing w:val="-1"/>
          <w:sz w:val="24"/>
          <w:szCs w:val="24"/>
        </w:rPr>
        <w:t>ve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dules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mon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.</w:t>
      </w:r>
    </w:p>
    <w:p w14:paraId="51AE4B04" w14:textId="77777777" w:rsidR="00703987" w:rsidRDefault="00F243FA">
      <w:pPr>
        <w:tabs>
          <w:tab w:val="left" w:pos="460"/>
        </w:tabs>
        <w:spacing w:before="24" w:line="260" w:lineRule="exact"/>
        <w:ind w:left="460" w:right="29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ted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solved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oblems to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smooth and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 op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ns.</w:t>
      </w:r>
    </w:p>
    <w:p w14:paraId="2680B823" w14:textId="77777777" w:rsidR="00703987" w:rsidRDefault="00703987">
      <w:pPr>
        <w:spacing w:before="5" w:line="140" w:lineRule="exact"/>
        <w:rPr>
          <w:sz w:val="15"/>
          <w:szCs w:val="15"/>
        </w:rPr>
      </w:pPr>
    </w:p>
    <w:p w14:paraId="3324EED5" w14:textId="77777777" w:rsidR="00703987" w:rsidRDefault="00F243FA">
      <w:pPr>
        <w:spacing w:before="29"/>
        <w:ind w:left="4009" w:right="39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2AEB2C3C" w14:textId="77777777" w:rsidR="00703987" w:rsidRDefault="00703987">
      <w:pPr>
        <w:spacing w:line="120" w:lineRule="exact"/>
        <w:rPr>
          <w:sz w:val="12"/>
          <w:szCs w:val="12"/>
        </w:rPr>
      </w:pPr>
    </w:p>
    <w:p w14:paraId="1B0CBEE2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 xml:space="preserve">BA </w:t>
      </w:r>
      <w:r>
        <w:rPr>
          <w:b/>
          <w:spacing w:val="1"/>
          <w:sz w:val="24"/>
          <w:szCs w:val="24"/>
        </w:rPr>
        <w:t>w</w:t>
      </w:r>
      <w:r>
        <w:rPr>
          <w:b/>
          <w:sz w:val="24"/>
          <w:szCs w:val="24"/>
        </w:rPr>
        <w:t>ith Co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 In</w:t>
      </w:r>
      <w:r>
        <w:rPr>
          <w:b/>
          <w:spacing w:val="2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z w:val="24"/>
          <w:szCs w:val="24"/>
        </w:rPr>
        <w:t>yst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s</w:t>
      </w:r>
    </w:p>
    <w:p w14:paraId="5303A9B6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z w:val="24"/>
          <w:szCs w:val="24"/>
        </w:rPr>
        <w:t xml:space="preserve">                                        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on: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20xx</w:t>
      </w:r>
    </w:p>
    <w:p w14:paraId="4E927B24" w14:textId="77777777" w:rsidR="00703987" w:rsidRDefault="00703987">
      <w:pPr>
        <w:spacing w:before="5" w:line="180" w:lineRule="exact"/>
        <w:rPr>
          <w:sz w:val="18"/>
          <w:szCs w:val="18"/>
        </w:rPr>
      </w:pPr>
    </w:p>
    <w:p w14:paraId="648AED9E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ienc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,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levue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z w:val="24"/>
          <w:szCs w:val="24"/>
        </w:rPr>
        <w:t>)</w:t>
      </w:r>
    </w:p>
    <w:p w14:paraId="40CAA28F" w14:textId="77777777" w:rsidR="00703987" w:rsidRDefault="00F243FA">
      <w:pPr>
        <w:ind w:left="820"/>
        <w:rPr>
          <w:sz w:val="24"/>
          <w:szCs w:val="24"/>
        </w:rPr>
      </w:pPr>
      <w:r>
        <w:rPr>
          <w:sz w:val="24"/>
          <w:szCs w:val="24"/>
        </w:rPr>
        <w:t>Majo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stems                    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 xml:space="preserve">Minor: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usiness Admin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38CB31D3" w14:textId="77777777" w:rsidR="00703987" w:rsidRDefault="00F243FA">
      <w:pPr>
        <w:ind w:left="820"/>
        <w:rPr>
          <w:sz w:val="24"/>
          <w:szCs w:val="24"/>
        </w:rPr>
      </w:pPr>
      <w:r>
        <w:rPr>
          <w:sz w:val="24"/>
          <w:szCs w:val="24"/>
        </w:rPr>
        <w:t>GPA: 3.45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 xml:space="preserve">4.00   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 xml:space="preserve">GPA in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jor: 4.00/4.00      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</w:p>
    <w:p w14:paraId="66433860" w14:textId="77777777" w:rsidR="00703987" w:rsidRDefault="00703987">
      <w:pPr>
        <w:spacing w:before="10" w:line="180" w:lineRule="exact"/>
        <w:rPr>
          <w:sz w:val="18"/>
          <w:szCs w:val="18"/>
        </w:rPr>
      </w:pPr>
    </w:p>
    <w:p w14:paraId="3BD6BB14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ti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og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</w:p>
    <w:p w14:paraId="37D3BFF0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Ele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tronic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ing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Om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z w:val="24"/>
          <w:szCs w:val="24"/>
        </w:rPr>
        <w:t>)</w:t>
      </w:r>
    </w:p>
    <w:p w14:paraId="51773394" w14:textId="77777777" w:rsidR="00703987" w:rsidRDefault="00703987">
      <w:pPr>
        <w:spacing w:before="7" w:line="180" w:lineRule="exact"/>
        <w:rPr>
          <w:sz w:val="18"/>
          <w:szCs w:val="18"/>
        </w:rPr>
      </w:pPr>
    </w:p>
    <w:p w14:paraId="650282FD" w14:textId="77777777" w:rsidR="00703987" w:rsidRDefault="00F243FA">
      <w:pPr>
        <w:ind w:left="2417" w:right="2361"/>
        <w:jc w:val="center"/>
        <w:rPr>
          <w:sz w:val="24"/>
          <w:szCs w:val="24"/>
        </w:rPr>
      </w:pPr>
      <w:r>
        <w:rPr>
          <w:b/>
          <w:sz w:val="24"/>
          <w:szCs w:val="24"/>
        </w:rPr>
        <w:t>TECHNI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 xml:space="preserve">AL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NO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LED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E 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 S</w:t>
      </w:r>
      <w:r>
        <w:rPr>
          <w:b/>
          <w:spacing w:val="-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</w:p>
    <w:p w14:paraId="2C681607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3021D686" w14:textId="77777777" w:rsidR="00703987" w:rsidRDefault="00F243FA">
      <w:pPr>
        <w:ind w:left="820" w:right="1456"/>
        <w:rPr>
          <w:sz w:val="24"/>
          <w:szCs w:val="24"/>
        </w:rPr>
      </w:pPr>
      <w:r>
        <w:rPr>
          <w:sz w:val="24"/>
          <w:szCs w:val="24"/>
        </w:rPr>
        <w:t>C, C+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, Visu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Ba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, CO</w:t>
      </w:r>
      <w:r>
        <w:rPr>
          <w:spacing w:val="-1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</w:t>
      </w:r>
      <w:r>
        <w:rPr>
          <w:sz w:val="24"/>
          <w:szCs w:val="24"/>
        </w:rPr>
        <w:t xml:space="preserve">                                 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indows </w:t>
      </w:r>
      <w:r>
        <w:rPr>
          <w:spacing w:val="-2"/>
          <w:sz w:val="24"/>
          <w:szCs w:val="24"/>
        </w:rPr>
        <w:t>9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/20</w:t>
      </w:r>
      <w:r>
        <w:rPr>
          <w:spacing w:val="-2"/>
          <w:sz w:val="24"/>
          <w:szCs w:val="24"/>
        </w:rPr>
        <w:t>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/XP Adv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 M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                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/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inux Mana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Da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ms           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L</w:t>
      </w:r>
    </w:p>
    <w:p w14:paraId="1D2F8D33" w14:textId="77777777" w:rsidR="00703987" w:rsidRDefault="00F243FA">
      <w:pPr>
        <w:ind w:left="820"/>
        <w:rPr>
          <w:sz w:val="24"/>
          <w:szCs w:val="24"/>
        </w:rPr>
      </w:pPr>
      <w:r>
        <w:pict w14:anchorId="10678908">
          <v:group id="_x0000_s1056" style="position:absolute;left:0;text-align:left;margin-left:70.15pt;margin-top:37.2pt;width:471.75pt;height:2.25pt;z-index:-251655168;mso-position-horizontal-relative:page" coordorigin="1403,744" coordsize="9435,45">
            <v:shape id="_x0000_s1058" style="position:absolute;left:1412;top:752;width:9419;height:0" coordorigin="1412,752" coordsize="9419,0" path="m1412,752r9419,e" filled="f" strokeweight=".82pt">
              <v:path arrowok="t"/>
            </v:shape>
            <v:shape id="_x0000_s1057" style="position:absolute;left:1412;top:781;width:9419;height:0" coordorigin="1412,781" coordsize="9419,0" path="m1412,781r9419,e" filled="f" strokeweight=".82pt">
              <v:path arrowok="t"/>
            </v:shape>
            <w10:wrap anchorx="page"/>
          </v:group>
        </w:pic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lational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z w:val="24"/>
          <w:szCs w:val="24"/>
        </w:rPr>
        <w:t xml:space="preserve">                           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phic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/M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pping</w:t>
      </w:r>
    </w:p>
    <w:p w14:paraId="4448B20C" w14:textId="77777777" w:rsidR="00703987" w:rsidRDefault="00F243FA">
      <w:pPr>
        <w:spacing w:line="260" w:lineRule="exact"/>
        <w:ind w:left="2042" w:right="1985"/>
        <w:jc w:val="center"/>
        <w:rPr>
          <w:sz w:val="24"/>
          <w:szCs w:val="24"/>
        </w:rPr>
      </w:pPr>
      <w:r>
        <w:rPr>
          <w:position w:val="-1"/>
          <w:sz w:val="24"/>
          <w:szCs w:val="24"/>
        </w:rPr>
        <w:t>MS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fi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(</w:t>
      </w:r>
      <w:r>
        <w:rPr>
          <w:spacing w:val="1"/>
          <w:position w:val="-1"/>
          <w:sz w:val="24"/>
          <w:szCs w:val="24"/>
        </w:rPr>
        <w:t>W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d, E</w:t>
      </w:r>
      <w:r>
        <w:rPr>
          <w:spacing w:val="2"/>
          <w:position w:val="-1"/>
          <w:sz w:val="24"/>
          <w:szCs w:val="24"/>
        </w:rPr>
        <w:t>x</w:t>
      </w:r>
      <w:r>
        <w:rPr>
          <w:spacing w:val="-1"/>
          <w:position w:val="-1"/>
          <w:sz w:val="24"/>
          <w:szCs w:val="24"/>
        </w:rPr>
        <w:t>ce</w:t>
      </w:r>
      <w:r>
        <w:rPr>
          <w:position w:val="-1"/>
          <w:sz w:val="24"/>
          <w:szCs w:val="24"/>
        </w:rPr>
        <w:t>l,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P</w:t>
      </w:r>
      <w:r>
        <w:rPr>
          <w:position w:val="-1"/>
          <w:sz w:val="24"/>
          <w:szCs w:val="24"/>
        </w:rPr>
        <w:t>ow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rPoint, Out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ook, A</w:t>
      </w:r>
      <w:r>
        <w:rPr>
          <w:spacing w:val="-1"/>
          <w:position w:val="-1"/>
          <w:sz w:val="24"/>
          <w:szCs w:val="24"/>
        </w:rPr>
        <w:t>cce</w:t>
      </w:r>
      <w:r>
        <w:rPr>
          <w:position w:val="-1"/>
          <w:sz w:val="24"/>
          <w:szCs w:val="24"/>
        </w:rPr>
        <w:t>ss)</w:t>
      </w:r>
    </w:p>
    <w:p w14:paraId="33E34C01" w14:textId="77777777" w:rsidR="00703987" w:rsidRDefault="00703987">
      <w:pPr>
        <w:spacing w:line="200" w:lineRule="exact"/>
      </w:pPr>
    </w:p>
    <w:p w14:paraId="31E78D71" w14:textId="77777777" w:rsidR="00703987" w:rsidRDefault="00703987">
      <w:pPr>
        <w:spacing w:before="16" w:line="200" w:lineRule="exact"/>
      </w:pPr>
    </w:p>
    <w:p w14:paraId="1B2A020B" w14:textId="77777777" w:rsidR="00703987" w:rsidRDefault="00F243FA">
      <w:pPr>
        <w:spacing w:before="29"/>
        <w:ind w:left="2256"/>
        <w:rPr>
          <w:sz w:val="24"/>
          <w:szCs w:val="24"/>
        </w:rPr>
        <w:sectPr w:rsidR="00703987">
          <w:headerReference w:type="default" r:id="rId21"/>
          <w:pgSz w:w="12240" w:h="15840"/>
          <w:pgMar w:top="980" w:right="1400" w:bottom="280" w:left="1340" w:header="0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AI</w:t>
      </w:r>
      <w:r>
        <w:rPr>
          <w:b/>
          <w:spacing w:val="3"/>
          <w:sz w:val="24"/>
          <w:szCs w:val="24"/>
        </w:rPr>
        <w:t>L</w:t>
      </w: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 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ON REQU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T</w:t>
      </w:r>
    </w:p>
    <w:p w14:paraId="359D193E" w14:textId="77777777" w:rsidR="00703987" w:rsidRDefault="00F243FA">
      <w:pPr>
        <w:spacing w:before="57" w:line="300" w:lineRule="exact"/>
        <w:ind w:left="2739"/>
        <w:rPr>
          <w:sz w:val="28"/>
          <w:szCs w:val="28"/>
        </w:rPr>
      </w:pPr>
      <w:r>
        <w:lastRenderedPageBreak/>
        <w:pict w14:anchorId="6F00BCFD">
          <v:group id="_x0000_s1054" style="position:absolute;left:0;text-align:left;margin-left:70.6pt;margin-top:20.6pt;width:470.95pt;height:0;z-index:-251654144;mso-position-horizontal-relative:page" coordorigin="1412,412" coordsize="9419,0">
            <v:shape id="_x0000_s1055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OLOG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(G</w:t>
      </w:r>
      <w:r>
        <w:rPr>
          <w:b/>
          <w:spacing w:val="-2"/>
          <w:position w:val="-1"/>
          <w:sz w:val="28"/>
          <w:szCs w:val="28"/>
        </w:rPr>
        <w:t>R</w:t>
      </w:r>
      <w:r>
        <w:rPr>
          <w:b/>
          <w:spacing w:val="-1"/>
          <w:position w:val="-1"/>
          <w:sz w:val="28"/>
          <w:szCs w:val="28"/>
        </w:rPr>
        <w:t>ADUA</w:t>
      </w:r>
      <w:r>
        <w:rPr>
          <w:b/>
          <w:position w:val="-1"/>
          <w:sz w:val="28"/>
          <w:szCs w:val="28"/>
        </w:rPr>
        <w:t xml:space="preserve">TE </w:t>
      </w:r>
      <w:r>
        <w:rPr>
          <w:b/>
          <w:spacing w:val="-2"/>
          <w:position w:val="-1"/>
          <w:sz w:val="28"/>
          <w:szCs w:val="28"/>
        </w:rPr>
        <w:t>A</w:t>
      </w:r>
      <w:r>
        <w:rPr>
          <w:b/>
          <w:spacing w:val="2"/>
          <w:position w:val="-1"/>
          <w:sz w:val="28"/>
          <w:szCs w:val="28"/>
        </w:rPr>
        <w:t>S</w:t>
      </w:r>
      <w:r>
        <w:rPr>
          <w:b/>
          <w:position w:val="-1"/>
          <w:sz w:val="28"/>
          <w:szCs w:val="28"/>
        </w:rPr>
        <w:t>S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position w:val="-1"/>
          <w:sz w:val="28"/>
          <w:szCs w:val="28"/>
        </w:rPr>
        <w:t>ST</w:t>
      </w:r>
      <w:r>
        <w:rPr>
          <w:b/>
          <w:spacing w:val="-1"/>
          <w:position w:val="-1"/>
          <w:sz w:val="28"/>
          <w:szCs w:val="28"/>
        </w:rPr>
        <w:t>AN</w:t>
      </w:r>
      <w:r>
        <w:rPr>
          <w:b/>
          <w:position w:val="-1"/>
          <w:sz w:val="28"/>
          <w:szCs w:val="28"/>
        </w:rPr>
        <w:t>TS</w:t>
      </w:r>
      <w:r>
        <w:rPr>
          <w:b/>
          <w:spacing w:val="-3"/>
          <w:position w:val="-1"/>
          <w:sz w:val="28"/>
          <w:szCs w:val="28"/>
        </w:rPr>
        <w:t>H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P</w:t>
      </w:r>
      <w:r>
        <w:rPr>
          <w:b/>
          <w:position w:val="-1"/>
          <w:sz w:val="28"/>
          <w:szCs w:val="28"/>
        </w:rPr>
        <w:t>)</w:t>
      </w:r>
    </w:p>
    <w:p w14:paraId="66DE30AB" w14:textId="77777777" w:rsidR="00703987" w:rsidRDefault="00703987">
      <w:pPr>
        <w:spacing w:before="8" w:line="180" w:lineRule="exact"/>
        <w:rPr>
          <w:sz w:val="19"/>
          <w:szCs w:val="19"/>
        </w:rPr>
      </w:pPr>
    </w:p>
    <w:p w14:paraId="74FE0575" w14:textId="77777777" w:rsidR="00703987" w:rsidRDefault="00F243FA">
      <w:pPr>
        <w:spacing w:before="29"/>
        <w:ind w:left="3697" w:right="3696"/>
        <w:jc w:val="center"/>
        <w:rPr>
          <w:sz w:val="24"/>
          <w:szCs w:val="24"/>
        </w:rPr>
      </w:pPr>
      <w:r>
        <w:rPr>
          <w:b/>
          <w:sz w:val="24"/>
          <w:szCs w:val="24"/>
        </w:rPr>
        <w:t>IM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A.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LE VII</w:t>
      </w:r>
    </w:p>
    <w:p w14:paraId="50244493" w14:textId="77777777" w:rsidR="00703987" w:rsidRDefault="00F243FA">
      <w:pPr>
        <w:spacing w:line="260" w:lineRule="exact"/>
        <w:ind w:left="3533" w:right="3532"/>
        <w:jc w:val="center"/>
        <w:rPr>
          <w:sz w:val="24"/>
          <w:szCs w:val="24"/>
        </w:rPr>
      </w:pPr>
      <w:r>
        <w:rPr>
          <w:sz w:val="24"/>
          <w:szCs w:val="24"/>
        </w:rPr>
        <w:t>4321 Count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Club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</w:p>
    <w:p w14:paraId="1A67AAF9" w14:textId="77777777" w:rsidR="00703987" w:rsidRDefault="00F243FA">
      <w:pPr>
        <w:ind w:left="3570" w:right="3573"/>
        <w:jc w:val="center"/>
        <w:rPr>
          <w:sz w:val="24"/>
          <w:szCs w:val="24"/>
        </w:rPr>
      </w:pP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8123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555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9876</w:t>
      </w:r>
      <w:hyperlink r:id="rId22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7@xx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1616D7B2" w14:textId="77777777" w:rsidR="00703987" w:rsidRDefault="00703987">
      <w:pPr>
        <w:spacing w:before="1" w:line="280" w:lineRule="exact"/>
        <w:rPr>
          <w:sz w:val="28"/>
          <w:szCs w:val="28"/>
        </w:rPr>
      </w:pPr>
    </w:p>
    <w:p w14:paraId="055D74DA" w14:textId="77777777" w:rsidR="00703987" w:rsidRDefault="00F243FA">
      <w:pPr>
        <w:ind w:left="4049" w:right="4046"/>
        <w:jc w:val="center"/>
        <w:rPr>
          <w:sz w:val="24"/>
          <w:szCs w:val="24"/>
        </w:rPr>
      </w:pP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IVE</w:t>
      </w:r>
    </w:p>
    <w:p w14:paraId="6D58709C" w14:textId="77777777" w:rsidR="00703987" w:rsidRDefault="00703987">
      <w:pPr>
        <w:spacing w:line="180" w:lineRule="exact"/>
        <w:rPr>
          <w:sz w:val="18"/>
          <w:szCs w:val="18"/>
        </w:rPr>
      </w:pPr>
    </w:p>
    <w:p w14:paraId="74E51152" w14:textId="77777777" w:rsidR="00703987" w:rsidRDefault="00F243FA">
      <w:pPr>
        <w:ind w:left="296" w:right="301"/>
        <w:jc w:val="center"/>
        <w:rPr>
          <w:sz w:val="24"/>
          <w:szCs w:val="24"/>
        </w:rPr>
      </w:pPr>
      <w:r>
        <w:rPr>
          <w:sz w:val="24"/>
          <w:szCs w:val="24"/>
        </w:rPr>
        <w:t>To obtain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 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stro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round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 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lp college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students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their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ls.</w:t>
      </w:r>
    </w:p>
    <w:p w14:paraId="12D67259" w14:textId="77777777" w:rsidR="00703987" w:rsidRDefault="00703987">
      <w:pPr>
        <w:spacing w:before="7" w:line="100" w:lineRule="exact"/>
        <w:rPr>
          <w:sz w:val="10"/>
          <w:szCs w:val="10"/>
        </w:rPr>
      </w:pPr>
    </w:p>
    <w:p w14:paraId="47ED880A" w14:textId="77777777" w:rsidR="00703987" w:rsidRDefault="00F243FA">
      <w:pPr>
        <w:spacing w:line="440" w:lineRule="atLeast"/>
        <w:ind w:left="100" w:right="3626" w:firstLine="3946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 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ts,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z w:val="24"/>
          <w:szCs w:val="24"/>
        </w:rPr>
        <w:t>)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2105"/>
        <w:gridCol w:w="2379"/>
      </w:tblGrid>
      <w:tr w:rsidR="00703987" w14:paraId="29CE2932" w14:textId="77777777">
        <w:trPr>
          <w:trHeight w:hRule="exact" w:val="294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7E88BAF3" w14:textId="77777777" w:rsidR="00703987" w:rsidRDefault="00F243FA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s: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y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5E78FBE1" w14:textId="77777777" w:rsidR="00703987" w:rsidRDefault="00703987"/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6263CD77" w14:textId="77777777" w:rsidR="00703987" w:rsidRDefault="00F243FA">
            <w:pPr>
              <w:ind w:left="3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GPA: 4.00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4.00</w:t>
            </w:r>
          </w:p>
        </w:tc>
      </w:tr>
      <w:tr w:rsidR="00703987" w14:paraId="526EE1ED" w14:textId="77777777">
        <w:trPr>
          <w:trHeight w:hRule="exact" w:val="29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650F2A45" w14:textId="77777777" w:rsidR="00703987" w:rsidRDefault="00F243FA">
            <w:pPr>
              <w:spacing w:line="24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ted Su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ma Cum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11D5815F" w14:textId="77777777" w:rsidR="00703987" w:rsidRDefault="00F243FA">
            <w:pPr>
              <w:spacing w:line="240" w:lineRule="exact"/>
              <w:ind w:left="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hol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46D0C6FE" w14:textId="77777777" w:rsidR="00703987" w:rsidRDefault="00F243FA">
            <w:pPr>
              <w:spacing w:line="240" w:lineRule="exact"/>
              <w:ind w:left="3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’s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ist</w:t>
            </w:r>
          </w:p>
        </w:tc>
      </w:tr>
    </w:tbl>
    <w:p w14:paraId="02DE3145" w14:textId="77777777" w:rsidR="00703987" w:rsidRDefault="00F243FA">
      <w:pPr>
        <w:spacing w:line="240" w:lineRule="exact"/>
        <w:ind w:left="3627" w:right="3626"/>
        <w:jc w:val="center"/>
        <w:rPr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levant Cou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k</w:t>
      </w:r>
    </w:p>
    <w:p w14:paraId="2114D453" w14:textId="77777777" w:rsidR="00703987" w:rsidRDefault="00F243FA">
      <w:pPr>
        <w:spacing w:line="260" w:lineRule="exact"/>
        <w:ind w:left="782" w:right="1106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 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Guid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Couns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                           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</w:p>
    <w:p w14:paraId="372226BB" w14:textId="77777777" w:rsidR="00703987" w:rsidRDefault="00F243FA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nt                                                    </w:t>
      </w:r>
      <w:r>
        <w:rPr>
          <w:spacing w:val="4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</w:p>
    <w:p w14:paraId="3434B5B7" w14:textId="77777777" w:rsidR="00703987" w:rsidRDefault="00F243FA">
      <w:pPr>
        <w:ind w:left="782" w:right="1159"/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thods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5"/>
          <w:sz w:val="24"/>
          <w:szCs w:val="24"/>
        </w:rPr>
        <w:t>s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                     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y</w:t>
      </w:r>
    </w:p>
    <w:p w14:paraId="652C08E4" w14:textId="77777777" w:rsidR="00703987" w:rsidRDefault="00703987">
      <w:pPr>
        <w:spacing w:before="1" w:line="280" w:lineRule="exact"/>
        <w:rPr>
          <w:sz w:val="28"/>
          <w:szCs w:val="28"/>
        </w:rPr>
      </w:pPr>
    </w:p>
    <w:p w14:paraId="655E03BE" w14:textId="77777777" w:rsidR="00703987" w:rsidRDefault="00F243FA">
      <w:pPr>
        <w:ind w:left="2991" w:right="2993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XPERIENCE</w:t>
      </w:r>
    </w:p>
    <w:p w14:paraId="62C285F5" w14:textId="77777777" w:rsidR="00703987" w:rsidRDefault="00703987">
      <w:pPr>
        <w:spacing w:before="8" w:line="160" w:lineRule="exact"/>
        <w:rPr>
          <w:sz w:val="17"/>
          <w:szCs w:val="17"/>
        </w:rPr>
      </w:pPr>
    </w:p>
    <w:p w14:paraId="5B9A0475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iti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T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tor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Ad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ist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20xx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 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3EA9F164" w14:textId="77777777" w:rsidR="00703987" w:rsidRDefault="00F243FA">
      <w:pPr>
        <w:spacing w:before="3"/>
        <w:ind w:left="10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Assisted in the 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rious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ssessment instr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ments,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</w:p>
    <w:p w14:paraId="189E70F5" w14:textId="77777777" w:rsidR="00703987" w:rsidRDefault="00F243FA">
      <w:pPr>
        <w:spacing w:line="260" w:lineRule="exact"/>
        <w:ind w:left="460"/>
        <w:rPr>
          <w:sz w:val="24"/>
          <w:szCs w:val="24"/>
        </w:rPr>
      </w:pP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EP, DA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TES and p</w:t>
      </w:r>
      <w:r>
        <w:rPr>
          <w:spacing w:val="2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ment tests.</w:t>
      </w:r>
    </w:p>
    <w:p w14:paraId="11602280" w14:textId="77777777" w:rsidR="00703987" w:rsidRDefault="00F243FA">
      <w:pPr>
        <w:tabs>
          <w:tab w:val="left" w:pos="460"/>
        </w:tabs>
        <w:spacing w:before="3"/>
        <w:ind w:left="460" w:right="1286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ial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 unde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stud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the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/composit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30184485" w14:textId="77777777" w:rsidR="00703987" w:rsidRDefault="00F243FA">
      <w:pPr>
        <w:tabs>
          <w:tab w:val="left" w:pos="460"/>
        </w:tabs>
        <w:spacing w:before="24" w:line="260" w:lineRule="exact"/>
        <w:ind w:left="460" w:right="135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>Advis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sted int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 with w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nments to h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p them str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their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sh 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ls.</w:t>
      </w:r>
    </w:p>
    <w:p w14:paraId="2E0968C0" w14:textId="77777777" w:rsidR="00703987" w:rsidRDefault="00F243FA">
      <w:pPr>
        <w:spacing w:before="57"/>
        <w:ind w:left="100"/>
        <w:rPr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Assistant,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ska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NE</w:t>
      </w:r>
      <w:r>
        <w:rPr>
          <w:spacing w:val="1"/>
          <w:sz w:val="24"/>
          <w:szCs w:val="24"/>
        </w:rPr>
        <w:t xml:space="preserve"> (S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20</w:t>
      </w:r>
      <w:r>
        <w:rPr>
          <w:spacing w:val="-1"/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, 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3A045DB3" w14:textId="77777777" w:rsidR="00703987" w:rsidRDefault="00F243FA">
      <w:pPr>
        <w:tabs>
          <w:tab w:val="left" w:pos="460"/>
        </w:tabs>
        <w:spacing w:before="24" w:line="260" w:lineRule="exact"/>
        <w:ind w:left="460" w:right="241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z w:val="24"/>
          <w:szCs w:val="24"/>
        </w:rPr>
        <w:t xml:space="preserve">Assisted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gist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 a tw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 Su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mer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En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ichm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obse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of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vior,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ts.</w:t>
      </w:r>
    </w:p>
    <w:p w14:paraId="548B6E99" w14:textId="77777777" w:rsidR="00703987" w:rsidRDefault="00F243FA">
      <w:pPr>
        <w:tabs>
          <w:tab w:val="left" w:pos="460"/>
        </w:tabs>
        <w:spacing w:before="21" w:line="260" w:lineRule="exact"/>
        <w:ind w:left="460" w:right="556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med li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summa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rts f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r 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jor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roj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 invo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 stu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individu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 with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041EC3DE" w14:textId="77777777" w:rsidR="00703987" w:rsidRDefault="00703987">
      <w:pPr>
        <w:spacing w:before="4" w:line="100" w:lineRule="exact"/>
        <w:rPr>
          <w:sz w:val="10"/>
          <w:szCs w:val="10"/>
        </w:rPr>
      </w:pPr>
    </w:p>
    <w:p w14:paraId="2B4CDEC9" w14:textId="77777777" w:rsidR="00703987" w:rsidRDefault="00F243FA">
      <w:pPr>
        <w:spacing w:line="440" w:lineRule="atLeast"/>
        <w:ind w:left="100" w:right="1846" w:firstLine="2294"/>
        <w:rPr>
          <w:sz w:val="24"/>
          <w:szCs w:val="24"/>
        </w:rPr>
      </w:pPr>
      <w:r>
        <w:rPr>
          <w:b/>
          <w:sz w:val="24"/>
          <w:szCs w:val="24"/>
        </w:rPr>
        <w:t>COLLE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IATE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RS AND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TIVITI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S List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ho’s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ho 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mong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tudents in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Co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leg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</w:t>
      </w:r>
    </w:p>
    <w:p w14:paraId="3F0B9545" w14:textId="77777777" w:rsidR="00703987" w:rsidRDefault="00F243FA">
      <w:pPr>
        <w:spacing w:before="60"/>
        <w:ind w:left="100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Mu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Alpha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 Honor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ieties</w:t>
      </w:r>
    </w:p>
    <w:p w14:paraId="3A6A4026" w14:textId="77777777" w:rsidR="00703987" w:rsidRDefault="00F243FA">
      <w:pPr>
        <w:spacing w:before="60"/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si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t,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 Or</w:t>
      </w:r>
      <w:r>
        <w:rPr>
          <w:spacing w:val="-1"/>
          <w:sz w:val="24"/>
          <w:szCs w:val="24"/>
        </w:rPr>
        <w:t>ga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on,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192BC19B" w14:textId="77777777" w:rsidR="00703987" w:rsidRDefault="00F243FA">
      <w:pPr>
        <w:spacing w:before="60"/>
        <w:ind w:left="100"/>
        <w:rPr>
          <w:sz w:val="24"/>
          <w:szCs w:val="24"/>
        </w:rPr>
      </w:pPr>
      <w:r>
        <w:rPr>
          <w:b/>
          <w:sz w:val="24"/>
          <w:szCs w:val="24"/>
        </w:rPr>
        <w:t>Vol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bu</w:t>
      </w:r>
      <w:r>
        <w:rPr>
          <w:b/>
          <w:sz w:val="24"/>
          <w:szCs w:val="24"/>
        </w:rPr>
        <w:t>to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 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3EAF1BF1" w14:textId="77777777" w:rsidR="00703987" w:rsidRDefault="00F243FA">
      <w:pPr>
        <w:spacing w:before="60"/>
        <w:ind w:left="100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 Adviso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</w:p>
    <w:p w14:paraId="5ECFD513" w14:textId="77777777" w:rsidR="00703987" w:rsidRDefault="00703987">
      <w:pPr>
        <w:spacing w:before="1" w:line="280" w:lineRule="exact"/>
        <w:rPr>
          <w:sz w:val="28"/>
          <w:szCs w:val="28"/>
        </w:rPr>
      </w:pPr>
    </w:p>
    <w:p w14:paraId="662E22A6" w14:textId="77777777" w:rsidR="00703987" w:rsidRDefault="00F243FA">
      <w:pPr>
        <w:ind w:left="1591" w:right="1591"/>
        <w:jc w:val="center"/>
        <w:rPr>
          <w:sz w:val="24"/>
          <w:szCs w:val="24"/>
        </w:rPr>
        <w:sectPr w:rsidR="00703987">
          <w:headerReference w:type="default" r:id="rId23"/>
          <w:pgSz w:w="12240" w:h="15840"/>
          <w:pgMar w:top="660" w:right="1340" w:bottom="280" w:left="1340" w:header="0" w:footer="0" w:gutter="0"/>
          <w:cols w:space="720"/>
        </w:sectPr>
      </w:pPr>
      <w:r>
        <w:rPr>
          <w:b/>
          <w:sz w:val="24"/>
          <w:szCs w:val="24"/>
        </w:rPr>
        <w:t>LETTE</w:t>
      </w:r>
      <w:r>
        <w:rPr>
          <w:b/>
          <w:spacing w:val="-3"/>
          <w:sz w:val="24"/>
          <w:szCs w:val="24"/>
        </w:rPr>
        <w:t>R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 xml:space="preserve">E &amp; </w:t>
      </w:r>
      <w:r>
        <w:rPr>
          <w:b/>
          <w:sz w:val="24"/>
          <w:szCs w:val="24"/>
        </w:rPr>
        <w:t>TR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NSCR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 xml:space="preserve">PT 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LO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ED</w:t>
      </w:r>
    </w:p>
    <w:p w14:paraId="12F437F6" w14:textId="77777777" w:rsidR="00703987" w:rsidRDefault="00F243FA">
      <w:pPr>
        <w:spacing w:before="57" w:line="300" w:lineRule="exact"/>
        <w:ind w:left="3216"/>
        <w:rPr>
          <w:sz w:val="28"/>
          <w:szCs w:val="28"/>
        </w:rPr>
      </w:pPr>
      <w:r>
        <w:lastRenderedPageBreak/>
        <w:pict w14:anchorId="0A5F21E3">
          <v:group id="_x0000_s1051" style="position:absolute;left:0;text-align:left;margin-left:70.05pt;margin-top:20.05pt;width:472pt;height:1.8pt;z-index:-251653120;mso-position-horizontal-relative:page" coordorigin="1401,401" coordsize="9440,36">
            <v:shape id="_x0000_s1053" style="position:absolute;left:1412;top:412;width:9419;height:0" coordorigin="1412,412" coordsize="9419,0" path="m1412,412r9419,e" filled="f" strokeweight="1.06pt">
              <v:path arrowok="t"/>
            </v:shape>
            <v:shape id="_x0000_s105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>
        <w:pict w14:anchorId="7EA3AB32">
          <v:group id="_x0000_s1049" style="position:absolute;left:0;text-align:left;margin-left:70.6pt;margin-top:122pt;width:470.95pt;height:0;z-index:-251652096;mso-position-horizontal-relative:page" coordorigin="1412,2440" coordsize="9419,0">
            <v:shape id="_x0000_s1050" style="position:absolute;left:1412;top:2440;width:9419;height:0" coordorigin="1412,2440" coordsize="9419,0" path="m1412,2440r9419,e" filled="f" strokeweight=".58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OLOG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(</w:t>
      </w:r>
      <w:r>
        <w:rPr>
          <w:b/>
          <w:spacing w:val="-2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MPU</w:t>
      </w:r>
      <w:r>
        <w:rPr>
          <w:b/>
          <w:position w:val="-1"/>
          <w:sz w:val="28"/>
          <w:szCs w:val="28"/>
        </w:rPr>
        <w:t>TE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spacing w:val="1"/>
          <w:position w:val="-1"/>
          <w:sz w:val="28"/>
          <w:szCs w:val="28"/>
        </w:rPr>
        <w:t>/</w:t>
      </w:r>
      <w:r>
        <w:rPr>
          <w:b/>
          <w:position w:val="-1"/>
          <w:sz w:val="28"/>
          <w:szCs w:val="28"/>
        </w:rPr>
        <w:t>T</w:t>
      </w:r>
      <w:r>
        <w:rPr>
          <w:b/>
          <w:spacing w:val="-3"/>
          <w:position w:val="-1"/>
          <w:sz w:val="28"/>
          <w:szCs w:val="28"/>
        </w:rPr>
        <w:t>E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CA</w:t>
      </w:r>
      <w:r>
        <w:rPr>
          <w:b/>
          <w:position w:val="-1"/>
          <w:sz w:val="28"/>
          <w:szCs w:val="28"/>
        </w:rPr>
        <w:t>L)</w:t>
      </w:r>
    </w:p>
    <w:p w14:paraId="3E13A34C" w14:textId="77777777" w:rsidR="00703987" w:rsidRDefault="00703987">
      <w:pPr>
        <w:spacing w:before="7" w:line="180" w:lineRule="exact"/>
        <w:rPr>
          <w:sz w:val="18"/>
          <w:szCs w:val="18"/>
        </w:rPr>
      </w:pPr>
    </w:p>
    <w:p w14:paraId="126C66AA" w14:textId="77777777" w:rsidR="00703987" w:rsidRDefault="00703987">
      <w:pPr>
        <w:spacing w:line="200" w:lineRule="exact"/>
      </w:pPr>
    </w:p>
    <w:p w14:paraId="63AB493E" w14:textId="77777777" w:rsidR="00703987" w:rsidRDefault="00F243FA">
      <w:pPr>
        <w:spacing w:before="18"/>
        <w:ind w:left="3278" w:right="3300"/>
        <w:jc w:val="center"/>
        <w:rPr>
          <w:sz w:val="32"/>
          <w:szCs w:val="32"/>
        </w:rPr>
      </w:pPr>
      <w:r>
        <w:rPr>
          <w:b/>
          <w:sz w:val="32"/>
          <w:szCs w:val="32"/>
        </w:rPr>
        <w:t>IM</w:t>
      </w:r>
      <w:r>
        <w:rPr>
          <w:b/>
          <w:spacing w:val="-3"/>
          <w:sz w:val="32"/>
          <w:szCs w:val="32"/>
        </w:rPr>
        <w:t xml:space="preserve"> </w:t>
      </w:r>
      <w:r>
        <w:rPr>
          <w:b/>
          <w:sz w:val="32"/>
          <w:szCs w:val="32"/>
        </w:rPr>
        <w:t>A.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2"/>
          <w:sz w:val="32"/>
          <w:szCs w:val="32"/>
        </w:rPr>
        <w:t>S</w:t>
      </w:r>
      <w:r>
        <w:rPr>
          <w:b/>
          <w:sz w:val="32"/>
          <w:szCs w:val="32"/>
        </w:rPr>
        <w:t>A</w:t>
      </w:r>
      <w:r>
        <w:rPr>
          <w:b/>
          <w:spacing w:val="1"/>
          <w:sz w:val="32"/>
          <w:szCs w:val="32"/>
        </w:rPr>
        <w:t>M</w:t>
      </w:r>
      <w:r>
        <w:rPr>
          <w:b/>
          <w:sz w:val="32"/>
          <w:szCs w:val="32"/>
        </w:rPr>
        <w:t>PLE</w:t>
      </w:r>
      <w:r>
        <w:rPr>
          <w:b/>
          <w:spacing w:val="-11"/>
          <w:sz w:val="32"/>
          <w:szCs w:val="32"/>
        </w:rPr>
        <w:t xml:space="preserve"> </w:t>
      </w:r>
      <w:r>
        <w:rPr>
          <w:b/>
          <w:w w:val="99"/>
          <w:sz w:val="32"/>
          <w:szCs w:val="32"/>
        </w:rPr>
        <w:t>VI</w:t>
      </w:r>
      <w:r>
        <w:rPr>
          <w:b/>
          <w:spacing w:val="1"/>
          <w:w w:val="99"/>
          <w:sz w:val="32"/>
          <w:szCs w:val="32"/>
        </w:rPr>
        <w:t>I</w:t>
      </w:r>
      <w:r>
        <w:rPr>
          <w:b/>
          <w:w w:val="99"/>
          <w:sz w:val="32"/>
          <w:szCs w:val="32"/>
        </w:rPr>
        <w:t>I</w:t>
      </w:r>
    </w:p>
    <w:p w14:paraId="3D25C649" w14:textId="77777777" w:rsidR="00703987" w:rsidRDefault="00F243FA">
      <w:pPr>
        <w:spacing w:line="260" w:lineRule="exact"/>
        <w:ind w:left="3733" w:right="3754"/>
        <w:jc w:val="center"/>
        <w:rPr>
          <w:sz w:val="24"/>
          <w:szCs w:val="24"/>
        </w:rPr>
      </w:pPr>
      <w:r>
        <w:rPr>
          <w:sz w:val="24"/>
          <w:szCs w:val="24"/>
        </w:rPr>
        <w:t>5432 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th 97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</w:p>
    <w:p w14:paraId="6D34B489" w14:textId="77777777" w:rsidR="00703987" w:rsidRDefault="00F243FA">
      <w:pPr>
        <w:ind w:left="3570" w:right="3593"/>
        <w:jc w:val="center"/>
        <w:rPr>
          <w:sz w:val="24"/>
          <w:szCs w:val="24"/>
        </w:rPr>
      </w:pP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8134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493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1234</w:t>
      </w:r>
      <w:hyperlink r:id="rId24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8@xx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19FED9B1" w14:textId="77777777" w:rsidR="00703987" w:rsidRDefault="00703987">
      <w:pPr>
        <w:spacing w:before="4" w:line="160" w:lineRule="exact"/>
        <w:rPr>
          <w:sz w:val="17"/>
          <w:szCs w:val="17"/>
        </w:rPr>
      </w:pPr>
    </w:p>
    <w:p w14:paraId="60F220C2" w14:textId="77777777" w:rsidR="00703987" w:rsidRDefault="00703987">
      <w:pPr>
        <w:spacing w:line="200" w:lineRule="exact"/>
      </w:pPr>
    </w:p>
    <w:p w14:paraId="43DF9AED" w14:textId="77777777" w:rsidR="00703987" w:rsidRDefault="00F243FA">
      <w:pPr>
        <w:spacing w:before="29"/>
        <w:ind w:left="4049" w:right="4066"/>
        <w:jc w:val="center"/>
        <w:rPr>
          <w:sz w:val="24"/>
          <w:szCs w:val="24"/>
        </w:rPr>
      </w:pP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IVE</w:t>
      </w:r>
    </w:p>
    <w:p w14:paraId="744757E0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70032E26" w14:textId="77777777" w:rsidR="00703987" w:rsidRDefault="00F243FA">
      <w:pPr>
        <w:ind w:left="100" w:right="288"/>
        <w:rPr>
          <w:sz w:val="24"/>
          <w:szCs w:val="24"/>
        </w:rPr>
      </w:pPr>
      <w:r>
        <w:pict w14:anchorId="67EBA408">
          <v:group id="_x0000_s1047" style="position:absolute;left:0;text-align:left;margin-left:70.6pt;margin-top:37.35pt;width:470.95pt;height:0;z-index:-251651072;mso-position-horizontal-relative:page" coordorigin="1412,747" coordsize="9419,0">
            <v:shape id="_x0000_s1048" style="position:absolute;left:1412;top:747;width:9419;height:0" coordorigin="1412,747" coordsize="9419,0" path="m1412,747r9419,e" filled="f" strokeweight=".58pt">
              <v:path arrowok="t"/>
            </v:shape>
            <w10:wrap anchorx="page"/>
          </v:group>
        </w:pic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ee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g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ositi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nf</w:t>
      </w:r>
      <w:r>
        <w:rPr>
          <w:b/>
          <w:spacing w:val="-2"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z w:val="24"/>
          <w:szCs w:val="24"/>
        </w:rPr>
        <w:t>yst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s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ield 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 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round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with 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strong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l, probl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 so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skil</w:t>
      </w:r>
      <w:r>
        <w:rPr>
          <w:spacing w:val="1"/>
          <w:sz w:val="24"/>
          <w:szCs w:val="24"/>
        </w:rPr>
        <w:t>l</w:t>
      </w:r>
      <w:r>
        <w:rPr>
          <w:spacing w:val="5"/>
          <w:sz w:val="24"/>
          <w:szCs w:val="24"/>
        </w:rPr>
        <w:t>s</w:t>
      </w:r>
      <w:r>
        <w:rPr>
          <w:i/>
          <w:sz w:val="24"/>
          <w:szCs w:val="24"/>
        </w:rPr>
        <w:t>.</w:t>
      </w:r>
    </w:p>
    <w:p w14:paraId="450E58B9" w14:textId="77777777" w:rsidR="00703987" w:rsidRDefault="00703987">
      <w:pPr>
        <w:spacing w:before="2" w:line="160" w:lineRule="exact"/>
        <w:rPr>
          <w:sz w:val="17"/>
          <w:szCs w:val="17"/>
        </w:rPr>
      </w:pPr>
    </w:p>
    <w:p w14:paraId="526E80DB" w14:textId="77777777" w:rsidR="00703987" w:rsidRDefault="00703987">
      <w:pPr>
        <w:spacing w:line="200" w:lineRule="exact"/>
      </w:pPr>
    </w:p>
    <w:p w14:paraId="74522E9E" w14:textId="77777777" w:rsidR="00703987" w:rsidRDefault="00F243FA">
      <w:pPr>
        <w:spacing w:before="29"/>
        <w:ind w:left="4009" w:right="4030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0FD3542B" w14:textId="77777777" w:rsidR="00703987" w:rsidRDefault="00703987">
      <w:pPr>
        <w:spacing w:line="120" w:lineRule="exact"/>
        <w:rPr>
          <w:sz w:val="12"/>
          <w:szCs w:val="12"/>
        </w:rPr>
      </w:pPr>
    </w:p>
    <w:p w14:paraId="3950B755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BS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</w:t>
      </w:r>
      <w:r>
        <w:rPr>
          <w:b/>
          <w:spacing w:val="-4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z w:val="24"/>
          <w:szCs w:val="24"/>
        </w:rPr>
        <w:t>r I</w:t>
      </w:r>
      <w:r>
        <w:rPr>
          <w:b/>
          <w:spacing w:val="1"/>
          <w:sz w:val="24"/>
          <w:szCs w:val="24"/>
        </w:rPr>
        <w:t>nf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 xml:space="preserve">tion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yst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s</w:t>
      </w:r>
      <w:r>
        <w:rPr>
          <w:b/>
          <w:sz w:val="24"/>
          <w:szCs w:val="24"/>
        </w:rPr>
        <w:t>—W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ased 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w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</w:p>
    <w:p w14:paraId="68961D2E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</w:t>
      </w:r>
      <w:r>
        <w:rPr>
          <w:sz w:val="24"/>
          <w:szCs w:val="24"/>
        </w:rPr>
        <w:t xml:space="preserve">                            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te: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</w:t>
      </w:r>
    </w:p>
    <w:p w14:paraId="61EA5DBA" w14:textId="77777777" w:rsidR="00703987" w:rsidRDefault="00F243FA">
      <w:pPr>
        <w:ind w:left="82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                                            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GPA to dat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 3.86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4.00</w:t>
      </w:r>
    </w:p>
    <w:p w14:paraId="771A979C" w14:textId="77777777" w:rsidR="00703987" w:rsidRDefault="00F243FA">
      <w:pPr>
        <w:ind w:left="820" w:right="1246" w:hanging="720"/>
        <w:rPr>
          <w:sz w:val="24"/>
          <w:szCs w:val="24"/>
        </w:rPr>
      </w:pPr>
      <w:r>
        <w:pict w14:anchorId="5600C54F">
          <v:group id="_x0000_s1045" style="position:absolute;left:0;text-align:left;margin-left:70.6pt;margin-top:37.5pt;width:470.95pt;height:0;z-index:-251650048;mso-position-horizontal-relative:page" coordorigin="1412,750" coordsize="9419,0">
            <v:shape id="_x0000_s1046" style="position:absolute;left:1412;top:750;width:9419;height:0" coordorigin="1412,750" coordsize="9419,0" path="m1412,750r9419,e" filled="f" strokeweight=".58pt">
              <v:path arrowok="t"/>
            </v:shape>
            <w10:wrap anchorx="page"/>
          </v:group>
        </w:pict>
      </w:r>
      <w:r>
        <w:rPr>
          <w:b/>
          <w:sz w:val="24"/>
          <w:szCs w:val="24"/>
        </w:rPr>
        <w:t>Asso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iate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3"/>
          <w:sz w:val="24"/>
          <w:szCs w:val="24"/>
        </w:rPr>
        <w:t>c</w:t>
      </w:r>
      <w:r>
        <w:rPr>
          <w:b/>
          <w:sz w:val="24"/>
          <w:szCs w:val="24"/>
        </w:rPr>
        <w:t>ienc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tan Commun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xx</w:t>
      </w:r>
      <w:r>
        <w:rPr>
          <w:sz w:val="24"/>
          <w:szCs w:val="24"/>
        </w:rPr>
        <w:t>) Majo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: 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stems                           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GPA: 3.45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4.00</w:t>
      </w:r>
    </w:p>
    <w:p w14:paraId="52374337" w14:textId="77777777" w:rsidR="00703987" w:rsidRDefault="00703987">
      <w:pPr>
        <w:spacing w:before="4" w:line="160" w:lineRule="exact"/>
        <w:rPr>
          <w:sz w:val="17"/>
          <w:szCs w:val="17"/>
        </w:rPr>
      </w:pPr>
    </w:p>
    <w:p w14:paraId="2D1A8573" w14:textId="77777777" w:rsidR="00703987" w:rsidRDefault="00703987">
      <w:pPr>
        <w:spacing w:line="200" w:lineRule="exact"/>
      </w:pPr>
    </w:p>
    <w:p w14:paraId="6D7E58E7" w14:textId="77777777" w:rsidR="00703987" w:rsidRDefault="00F243FA">
      <w:pPr>
        <w:spacing w:before="29"/>
        <w:ind w:left="2455"/>
        <w:rPr>
          <w:sz w:val="24"/>
          <w:szCs w:val="24"/>
        </w:rPr>
      </w:pPr>
      <w:r>
        <w:rPr>
          <w:b/>
          <w:sz w:val="24"/>
          <w:szCs w:val="24"/>
        </w:rPr>
        <w:t>TECHNI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 xml:space="preserve">AL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NO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LED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E 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 S</w:t>
      </w:r>
      <w:r>
        <w:rPr>
          <w:b/>
          <w:spacing w:val="-1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</w:p>
    <w:p w14:paraId="232584BD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71621302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g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yst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s</w:t>
      </w:r>
      <w:r>
        <w:rPr>
          <w:b/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indows 19x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/2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/X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 xml:space="preserve">/NT, 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/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inux</w:t>
      </w:r>
    </w:p>
    <w:p w14:paraId="5A803773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ec</w:t>
      </w:r>
      <w:r>
        <w:rPr>
          <w:b/>
          <w:spacing w:val="1"/>
          <w:sz w:val="24"/>
          <w:szCs w:val="24"/>
        </w:rPr>
        <w:t>hn</w:t>
      </w:r>
      <w:r>
        <w:rPr>
          <w:b/>
          <w:sz w:val="24"/>
          <w:szCs w:val="24"/>
        </w:rPr>
        <w:t xml:space="preserve">ical </w:t>
      </w:r>
      <w:r>
        <w:rPr>
          <w:b/>
          <w:spacing w:val="1"/>
          <w:sz w:val="24"/>
          <w:szCs w:val="24"/>
        </w:rPr>
        <w:t>Su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t:</w:t>
      </w:r>
      <w:r>
        <w:rPr>
          <w:b/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Confi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 Troubl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shooting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</w:p>
    <w:p w14:paraId="03DC1D35" w14:textId="77777777" w:rsidR="00703987" w:rsidRDefault="00F243FA">
      <w:pPr>
        <w:ind w:left="100" w:right="1818"/>
        <w:rPr>
          <w:sz w:val="24"/>
          <w:szCs w:val="24"/>
        </w:rPr>
      </w:pPr>
      <w:r>
        <w:pict w14:anchorId="769E51F2">
          <v:group id="_x0000_s1043" style="position:absolute;left:0;text-align:left;margin-left:70.6pt;margin-top:51.3pt;width:470.95pt;height:0;z-index:-251649024;mso-position-horizontal-relative:page" coordorigin="1412,1026" coordsize="9419,0">
            <v:shape id="_x0000_s1044" style="position:absolute;left:1412;top:1026;width:9419;height:0" coordorigin="1412,1026" coordsize="9419,0" path="m1412,1026r9419,e" filled="f" strokeweight=".58pt">
              <v:path arrowok="t"/>
            </v:shape>
            <w10:wrap anchorx="page"/>
          </v:group>
        </w:pict>
      </w:r>
      <w:r>
        <w:rPr>
          <w:b/>
          <w:sz w:val="24"/>
          <w:szCs w:val="24"/>
        </w:rPr>
        <w:t>La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ag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s: </w:t>
      </w:r>
      <w:r>
        <w:rPr>
          <w:sz w:val="24"/>
          <w:szCs w:val="24"/>
        </w:rPr>
        <w:t>Visu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Ba</w:t>
      </w:r>
      <w:r>
        <w:rPr>
          <w:sz w:val="24"/>
          <w:szCs w:val="24"/>
        </w:rPr>
        <w:t xml:space="preserve">sic, C,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++</w:t>
      </w:r>
      <w:r>
        <w:rPr>
          <w:sz w:val="24"/>
          <w:szCs w:val="24"/>
        </w:rPr>
        <w:t>, Visu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 xml:space="preserve">+,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HT</w:t>
      </w:r>
      <w:r>
        <w:rPr>
          <w:spacing w:val="2"/>
          <w:sz w:val="24"/>
          <w:szCs w:val="24"/>
        </w:rPr>
        <w:t>M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, X</w:t>
      </w:r>
      <w:r>
        <w:rPr>
          <w:spacing w:val="2"/>
          <w:sz w:val="24"/>
          <w:szCs w:val="24"/>
        </w:rPr>
        <w:t>M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.NET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 xml:space="preserve">ase </w:t>
      </w:r>
      <w:r>
        <w:rPr>
          <w:b/>
          <w:spacing w:val="-2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ag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t: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lational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s.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Q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P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Q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, MS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b/>
          <w:sz w:val="24"/>
          <w:szCs w:val="24"/>
        </w:rPr>
        <w:t>Ap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s: 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 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l,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rPoint, Out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ook),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roj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</w:p>
    <w:p w14:paraId="2E593958" w14:textId="77777777" w:rsidR="00703987" w:rsidRDefault="00703987">
      <w:pPr>
        <w:spacing w:before="5" w:line="160" w:lineRule="exact"/>
        <w:rPr>
          <w:sz w:val="17"/>
          <w:szCs w:val="17"/>
        </w:rPr>
      </w:pPr>
    </w:p>
    <w:p w14:paraId="2FF9BC90" w14:textId="77777777" w:rsidR="00703987" w:rsidRDefault="00703987">
      <w:pPr>
        <w:spacing w:line="200" w:lineRule="exact"/>
      </w:pPr>
    </w:p>
    <w:p w14:paraId="1AC3A0C1" w14:textId="77777777" w:rsidR="00703987" w:rsidRDefault="00F243FA">
      <w:pPr>
        <w:spacing w:before="29"/>
        <w:ind w:left="2991" w:right="3013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XPERIENCE</w:t>
      </w:r>
    </w:p>
    <w:p w14:paraId="5DFAC7AE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78CB478F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Supp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 T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chn</w:t>
      </w:r>
      <w:r>
        <w:rPr>
          <w:b/>
          <w:sz w:val="24"/>
          <w:szCs w:val="24"/>
        </w:rPr>
        <w:t>icia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/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,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Union </w:t>
      </w:r>
      <w:r>
        <w:rPr>
          <w:spacing w:val="-1"/>
          <w:sz w:val="24"/>
          <w:szCs w:val="24"/>
        </w:rPr>
        <w:t>Pac</w:t>
      </w:r>
      <w:r>
        <w:rPr>
          <w:sz w:val="24"/>
          <w:szCs w:val="24"/>
        </w:rPr>
        <w:t>ific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20</w:t>
      </w:r>
      <w:r>
        <w:rPr>
          <w:spacing w:val="1"/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298521A0" w14:textId="77777777" w:rsidR="00703987" w:rsidRDefault="00F243FA">
      <w:pPr>
        <w:spacing w:before="3"/>
        <w:ind w:left="4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8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 xml:space="preserve">Assisted in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 admin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 in U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X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indo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s NT.</w:t>
      </w:r>
    </w:p>
    <w:p w14:paraId="7367C785" w14:textId="77777777" w:rsidR="00703987" w:rsidRDefault="00F243FA">
      <w:pPr>
        <w:spacing w:before="1"/>
        <w:ind w:left="4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8"/>
          <w:w w:val="4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nstall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maintain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loc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tw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rks,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 xml:space="preserve">ws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stems.</w:t>
      </w:r>
    </w:p>
    <w:p w14:paraId="6F5E35B2" w14:textId="77777777" w:rsidR="00703987" w:rsidRDefault="00F243FA">
      <w:pPr>
        <w:spacing w:before="1"/>
        <w:ind w:left="4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8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lp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sk;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2"/>
          <w:sz w:val="24"/>
          <w:szCs w:val="24"/>
        </w:rPr>
        <w:t>y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solved 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oblems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</w:t>
      </w:r>
      <w:r>
        <w:rPr>
          <w:spacing w:val="4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rs.</w:t>
      </w:r>
    </w:p>
    <w:p w14:paraId="0C3EDB96" w14:textId="77777777" w:rsidR="00703987" w:rsidRDefault="00F243FA">
      <w:pPr>
        <w:spacing w:before="1"/>
        <w:ind w:left="4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8"/>
          <w:w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 in the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of 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rtme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t’s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 site.</w:t>
      </w:r>
    </w:p>
    <w:p w14:paraId="627ACEF3" w14:textId="77777777" w:rsidR="00703987" w:rsidRDefault="00F243FA">
      <w:pPr>
        <w:spacing w:before="3"/>
        <w:ind w:left="4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8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 xml:space="preserve">Assisted 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the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mail and ot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appli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</w:t>
      </w:r>
    </w:p>
    <w:p w14:paraId="1C6228BB" w14:textId="77777777" w:rsidR="00703987" w:rsidRDefault="00F243FA">
      <w:pPr>
        <w:spacing w:before="57"/>
        <w:ind w:left="10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pu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Lab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Assistant,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 2</w:t>
      </w:r>
      <w:r>
        <w:rPr>
          <w:spacing w:val="-2"/>
          <w:sz w:val="24"/>
          <w:szCs w:val="24"/>
        </w:rPr>
        <w:t>0</w:t>
      </w:r>
      <w:r>
        <w:rPr>
          <w:sz w:val="24"/>
          <w:szCs w:val="24"/>
        </w:rPr>
        <w:t>xx)</w:t>
      </w:r>
    </w:p>
    <w:p w14:paraId="7CC14959" w14:textId="77777777" w:rsidR="00703987" w:rsidRDefault="00F243FA">
      <w:pPr>
        <w:tabs>
          <w:tab w:val="left" w:pos="820"/>
        </w:tabs>
        <w:spacing w:before="24" w:line="260" w:lineRule="exact"/>
        <w:ind w:left="820" w:right="175" w:hanging="360"/>
        <w:rPr>
          <w:sz w:val="24"/>
          <w:szCs w:val="24"/>
        </w:rPr>
      </w:pPr>
      <w:r>
        <w:pict w14:anchorId="32BAA07C">
          <v:group id="_x0000_s1041" style="position:absolute;left:0;text-align:left;margin-left:70.6pt;margin-top:38.3pt;width:470.95pt;height:0;z-index:-251648000;mso-position-horizontal-relative:page" coordorigin="1412,766" coordsize="9419,0">
            <v:shape id="_x0000_s1042" style="position:absolute;left:1412;top:766;width:9419;height:0" coordorigin="1412,766" coordsize="9419,0" path="m1412,766r9419,e" filled="f" strokeweight=".20464mm">
              <v:path arrowok="t"/>
            </v:shape>
            <w10:wrap anchorx="page"/>
          </v:group>
        </w:pict>
      </w: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dvice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le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students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on the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use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f P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rious softw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</w:t>
      </w:r>
    </w:p>
    <w:p w14:paraId="1E27DD1C" w14:textId="77777777" w:rsidR="00703987" w:rsidRDefault="00703987">
      <w:pPr>
        <w:spacing w:before="2" w:line="160" w:lineRule="exact"/>
        <w:rPr>
          <w:sz w:val="17"/>
          <w:szCs w:val="17"/>
        </w:rPr>
      </w:pPr>
    </w:p>
    <w:p w14:paraId="7A5A45B9" w14:textId="77777777" w:rsidR="00703987" w:rsidRDefault="00703987">
      <w:pPr>
        <w:spacing w:line="200" w:lineRule="exact"/>
      </w:pPr>
    </w:p>
    <w:p w14:paraId="7431C024" w14:textId="77777777" w:rsidR="00703987" w:rsidRDefault="00F243FA">
      <w:pPr>
        <w:spacing w:before="29"/>
        <w:ind w:left="3197" w:right="3218"/>
        <w:jc w:val="center"/>
        <w:rPr>
          <w:sz w:val="24"/>
          <w:szCs w:val="24"/>
        </w:rPr>
      </w:pPr>
      <w:r>
        <w:rPr>
          <w:b/>
          <w:sz w:val="24"/>
          <w:szCs w:val="24"/>
        </w:rPr>
        <w:t>COLLE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IATE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TIVITI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S</w:t>
      </w:r>
    </w:p>
    <w:p w14:paraId="33A521AF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610A131C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Vol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bu</w:t>
      </w:r>
      <w:r>
        <w:rPr>
          <w:b/>
          <w:sz w:val="24"/>
          <w:szCs w:val="24"/>
        </w:rPr>
        <w:t>to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5A8BFF86" w14:textId="77777777" w:rsidR="00703987" w:rsidRDefault="00F243FA">
      <w:pPr>
        <w:spacing w:line="260" w:lineRule="exact"/>
        <w:ind w:left="100"/>
        <w:rPr>
          <w:sz w:val="24"/>
          <w:szCs w:val="24"/>
        </w:rPr>
      </w:pPr>
      <w:r>
        <w:pict w14:anchorId="3CAB7A5B">
          <v:group id="_x0000_s1039" style="position:absolute;left:0;text-align:left;margin-left:70.6pt;margin-top:23.55pt;width:470.95pt;height:0;z-index:-251646976;mso-position-horizontal-relative:page" coordorigin="1412,471" coordsize="9419,0">
            <v:shape id="_x0000_s1040" style="position:absolute;left:1412;top:471;width:9419;height:0" coordorigin="1412,471" coordsize="9419,0" path="m1412,471r9419,e" filled="f" strokeweight=".20464mm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spacing w:val="1"/>
          <w:position w:val="-1"/>
          <w:sz w:val="24"/>
          <w:szCs w:val="24"/>
        </w:rPr>
        <w:t>e</w:t>
      </w:r>
      <w:r>
        <w:rPr>
          <w:b/>
          <w:spacing w:val="-3"/>
          <w:position w:val="-1"/>
          <w:sz w:val="24"/>
          <w:szCs w:val="24"/>
        </w:rPr>
        <w:t>m</w:t>
      </w:r>
      <w:r>
        <w:rPr>
          <w:b/>
          <w:spacing w:val="1"/>
          <w:position w:val="-1"/>
          <w:sz w:val="24"/>
          <w:szCs w:val="24"/>
        </w:rPr>
        <w:t>b</w:t>
      </w:r>
      <w:r>
        <w:rPr>
          <w:b/>
          <w:spacing w:val="-1"/>
          <w:position w:val="-1"/>
          <w:sz w:val="24"/>
          <w:szCs w:val="24"/>
        </w:rPr>
        <w:t>er</w:t>
      </w:r>
      <w:r>
        <w:rPr>
          <w:b/>
          <w:position w:val="-1"/>
          <w:sz w:val="24"/>
          <w:szCs w:val="24"/>
        </w:rPr>
        <w:t>,</w:t>
      </w:r>
      <w:r>
        <w:rPr>
          <w:b/>
          <w:spacing w:val="3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rsi</w:t>
      </w:r>
      <w:r>
        <w:rPr>
          <w:spacing w:val="5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y</w:t>
      </w:r>
      <w:r>
        <w:rPr>
          <w:spacing w:val="-3"/>
          <w:position w:val="-1"/>
          <w:sz w:val="24"/>
          <w:szCs w:val="24"/>
        </w:rPr>
        <w:t xml:space="preserve"> </w:t>
      </w:r>
      <w:r>
        <w:rPr>
          <w:spacing w:val="-2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ll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ea</w:t>
      </w:r>
      <w:r>
        <w:rPr>
          <w:position w:val="-1"/>
          <w:sz w:val="24"/>
          <w:szCs w:val="24"/>
        </w:rPr>
        <w:t xml:space="preserve">m, </w:t>
      </w:r>
      <w:r>
        <w:rPr>
          <w:spacing w:val="1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vue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Uni</w:t>
      </w:r>
      <w:r>
        <w:rPr>
          <w:spacing w:val="2"/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rsi</w:t>
      </w:r>
      <w:r>
        <w:rPr>
          <w:spacing w:val="3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y</w:t>
      </w:r>
    </w:p>
    <w:p w14:paraId="47D6962A" w14:textId="77777777" w:rsidR="00703987" w:rsidRDefault="00703987">
      <w:pPr>
        <w:spacing w:line="200" w:lineRule="exact"/>
      </w:pPr>
    </w:p>
    <w:p w14:paraId="0E4BA4F9" w14:textId="77777777" w:rsidR="00703987" w:rsidRDefault="00703987">
      <w:pPr>
        <w:spacing w:before="19" w:line="280" w:lineRule="exact"/>
        <w:rPr>
          <w:sz w:val="28"/>
          <w:szCs w:val="28"/>
        </w:rPr>
      </w:pPr>
    </w:p>
    <w:p w14:paraId="0704A486" w14:textId="77777777" w:rsidR="00703987" w:rsidRDefault="00F243FA">
      <w:pPr>
        <w:spacing w:before="29"/>
        <w:ind w:left="2256"/>
        <w:rPr>
          <w:sz w:val="24"/>
          <w:szCs w:val="24"/>
        </w:rPr>
        <w:sectPr w:rsidR="00703987">
          <w:headerReference w:type="default" r:id="rId25"/>
          <w:pgSz w:w="12240" w:h="15840"/>
          <w:pgMar w:top="660" w:right="1320" w:bottom="280" w:left="1340" w:header="0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AI</w:t>
      </w:r>
      <w:r>
        <w:rPr>
          <w:b/>
          <w:spacing w:val="3"/>
          <w:sz w:val="24"/>
          <w:szCs w:val="24"/>
        </w:rPr>
        <w:t>L</w:t>
      </w: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 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ON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REQUE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</w:t>
      </w:r>
    </w:p>
    <w:p w14:paraId="582867C5" w14:textId="77777777" w:rsidR="00703987" w:rsidRDefault="00F243FA">
      <w:pPr>
        <w:spacing w:before="57" w:line="300" w:lineRule="exact"/>
        <w:ind w:right="119"/>
        <w:jc w:val="right"/>
        <w:rPr>
          <w:sz w:val="28"/>
          <w:szCs w:val="28"/>
        </w:rPr>
      </w:pPr>
      <w:r>
        <w:lastRenderedPageBreak/>
        <w:pict w14:anchorId="1981CF93">
          <v:group id="_x0000_s1034" style="position:absolute;left:0;text-align:left;margin-left:65.85pt;margin-top:145.15pt;width:480.45pt;height:41.05pt;z-index:-251644928;mso-position-horizontal-relative:page;mso-position-vertical-relative:page" coordorigin="1317,2903" coordsize="9609,821">
            <v:shape id="_x0000_s1038" style="position:absolute;left:1332;top:2919;width:9577;height:0" coordorigin="1332,2919" coordsize="9577,0" path="m1332,2919r9578,e" filled="f" strokeweight=".82pt">
              <v:path arrowok="t"/>
            </v:shape>
            <v:shape id="_x0000_s1037" style="position:absolute;left:1332;top:3708;width:9577;height:0" coordorigin="1332,3708" coordsize="9577,0" path="m1332,3708r9578,e" filled="f" strokeweight=".82pt">
              <v:path arrowok="t"/>
            </v:shape>
            <v:shape id="_x0000_s1036" style="position:absolute;left:1325;top:2911;width:0;height:804" coordorigin="1325,2911" coordsize="0,804" path="m1325,2911r,805e" filled="f" strokeweight=".29775mm">
              <v:path arrowok="t"/>
            </v:shape>
            <v:shape id="_x0000_s1035" style="position:absolute;left:10917;top:2912;width:0;height:804" coordorigin="10917,2912" coordsize="0,804" path="m10917,2912r,804e" filled="f" strokeweight=".82pt">
              <v:path arrowok="t"/>
            </v:shape>
            <w10:wrap anchorx="page" anchory="page"/>
          </v:group>
        </w:pict>
      </w:r>
      <w:r>
        <w:pict w14:anchorId="2404FE11">
          <v:group id="_x0000_s1031" style="position:absolute;left:0;text-align:left;margin-left:70.05pt;margin-top:20.05pt;width:472pt;height:1.8pt;z-index:-251645952;mso-position-horizontal-relative:page" coordorigin="1401,401" coordsize="9440,36">
            <v:shape id="_x0000_s1033" style="position:absolute;left:1412;top:412;width:9419;height:0" coordorigin="1412,412" coordsize="9419,0" path="m1412,412r9419,e" filled="f" strokeweight="1.06pt">
              <v:path arrowok="t"/>
            </v:shape>
            <v:shape id="_x0000_s103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FUNC</w:t>
      </w:r>
      <w:r>
        <w:rPr>
          <w:b/>
          <w:position w:val="-1"/>
          <w:sz w:val="28"/>
          <w:szCs w:val="28"/>
        </w:rPr>
        <w:t>T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NA</w:t>
      </w:r>
      <w:r>
        <w:rPr>
          <w:b/>
          <w:position w:val="-1"/>
          <w:sz w:val="28"/>
          <w:szCs w:val="28"/>
        </w:rPr>
        <w:t>L</w:t>
      </w:r>
    </w:p>
    <w:p w14:paraId="2121C829" w14:textId="77777777" w:rsidR="00703987" w:rsidRDefault="00703987">
      <w:pPr>
        <w:spacing w:line="240" w:lineRule="exact"/>
        <w:rPr>
          <w:sz w:val="24"/>
          <w:szCs w:val="24"/>
        </w:rPr>
      </w:pPr>
    </w:p>
    <w:p w14:paraId="28088D56" w14:textId="77777777" w:rsidR="00703987" w:rsidRDefault="00F243FA">
      <w:pPr>
        <w:spacing w:before="24"/>
        <w:ind w:right="117"/>
        <w:jc w:val="right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 xml:space="preserve">LE </w:t>
      </w: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X</w:t>
      </w:r>
    </w:p>
    <w:p w14:paraId="6B22D7CF" w14:textId="77777777" w:rsidR="00703987" w:rsidRDefault="00F243FA">
      <w:pPr>
        <w:spacing w:line="260" w:lineRule="exact"/>
        <w:ind w:right="120"/>
        <w:jc w:val="right"/>
        <w:rPr>
          <w:sz w:val="24"/>
          <w:szCs w:val="24"/>
        </w:rPr>
      </w:pPr>
      <w:r>
        <w:rPr>
          <w:sz w:val="24"/>
          <w:szCs w:val="24"/>
        </w:rPr>
        <w:t>987 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thridge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</w:t>
      </w:r>
    </w:p>
    <w:p w14:paraId="32BE098D" w14:textId="77777777" w:rsidR="00703987" w:rsidRDefault="00F243FA">
      <w:pPr>
        <w:ind w:left="7205" w:right="120" w:hanging="163"/>
        <w:jc w:val="right"/>
        <w:rPr>
          <w:sz w:val="24"/>
          <w:szCs w:val="24"/>
        </w:rPr>
      </w:pPr>
      <w:r>
        <w:rPr>
          <w:sz w:val="24"/>
          <w:szCs w:val="24"/>
        </w:rPr>
        <w:t>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ska 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8123 (402)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543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1234</w:t>
      </w:r>
      <w:hyperlink r:id="rId26">
        <w:r>
          <w:rPr>
            <w:sz w:val="24"/>
            <w:szCs w:val="24"/>
          </w:rPr>
          <w:t xml:space="preserve"> i</w:t>
        </w:r>
        <w:r>
          <w:rPr>
            <w:spacing w:val="1"/>
            <w:sz w:val="24"/>
            <w:szCs w:val="24"/>
          </w:rPr>
          <w:t>m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s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mp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9@xx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.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</w:hyperlink>
    </w:p>
    <w:p w14:paraId="3F8128AF" w14:textId="77777777" w:rsidR="00703987" w:rsidRDefault="00703987">
      <w:pPr>
        <w:spacing w:before="1" w:line="100" w:lineRule="exact"/>
        <w:rPr>
          <w:sz w:val="10"/>
          <w:szCs w:val="10"/>
        </w:rPr>
      </w:pPr>
    </w:p>
    <w:p w14:paraId="59029FD5" w14:textId="77777777" w:rsidR="00703987" w:rsidRDefault="00703987">
      <w:pPr>
        <w:spacing w:line="200" w:lineRule="exact"/>
      </w:pPr>
    </w:p>
    <w:p w14:paraId="54BA9B8C" w14:textId="77777777" w:rsidR="00703987" w:rsidRDefault="00F243FA">
      <w:pPr>
        <w:ind w:left="100" w:right="294"/>
        <w:rPr>
          <w:sz w:val="24"/>
          <w:szCs w:val="24"/>
        </w:rPr>
      </w:pP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IVE: 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6"/>
          <w:szCs w:val="26"/>
        </w:rPr>
        <w:t>P</w:t>
      </w:r>
      <w:r>
        <w:rPr>
          <w:sz w:val="24"/>
          <w:szCs w:val="24"/>
        </w:rPr>
        <w:t>osi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 Human Resou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s 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ut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strong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lations,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blem solving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s.</w:t>
      </w:r>
    </w:p>
    <w:p w14:paraId="15EE3CA7" w14:textId="77777777" w:rsidR="00703987" w:rsidRDefault="00703987">
      <w:pPr>
        <w:spacing w:before="8" w:line="100" w:lineRule="exact"/>
        <w:rPr>
          <w:sz w:val="11"/>
          <w:szCs w:val="11"/>
        </w:rPr>
      </w:pPr>
    </w:p>
    <w:p w14:paraId="6F9990A2" w14:textId="77777777" w:rsidR="00703987" w:rsidRDefault="00703987">
      <w:pPr>
        <w:spacing w:line="200" w:lineRule="exact"/>
      </w:pPr>
    </w:p>
    <w:p w14:paraId="714E7901" w14:textId="77777777" w:rsidR="00703987" w:rsidRDefault="00F243FA">
      <w:pPr>
        <w:spacing w:before="29"/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 xml:space="preserve">IONAL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 xml:space="preserve">D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HMENTS</w:t>
      </w:r>
    </w:p>
    <w:p w14:paraId="6A8519C4" w14:textId="77777777" w:rsidR="00703987" w:rsidRDefault="00703987">
      <w:pPr>
        <w:spacing w:before="5" w:line="180" w:lineRule="exact"/>
        <w:rPr>
          <w:sz w:val="18"/>
          <w:szCs w:val="18"/>
        </w:rPr>
      </w:pPr>
    </w:p>
    <w:p w14:paraId="0F3A5E88" w14:textId="77777777" w:rsidR="00703987" w:rsidRDefault="00F243FA">
      <w:pPr>
        <w:ind w:left="460"/>
        <w:rPr>
          <w:sz w:val="24"/>
          <w:szCs w:val="24"/>
        </w:rPr>
      </w:pPr>
      <w:r>
        <w:rPr>
          <w:b/>
          <w:sz w:val="24"/>
          <w:szCs w:val="24"/>
        </w:rPr>
        <w:t>Ana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ysis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lem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S</w:t>
      </w:r>
      <w:r>
        <w:rPr>
          <w:b/>
          <w:sz w:val="24"/>
          <w:szCs w:val="24"/>
        </w:rPr>
        <w:t>olv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>g</w:t>
      </w:r>
    </w:p>
    <w:p w14:paraId="4D493137" w14:textId="77777777" w:rsidR="00703987" w:rsidRDefault="00F243FA">
      <w:pPr>
        <w:spacing w:line="260" w:lineRule="exact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surv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 s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bseq</w:t>
      </w:r>
      <w:r>
        <w:rPr>
          <w:spacing w:val="-1"/>
          <w:sz w:val="24"/>
          <w:szCs w:val="24"/>
        </w:rPr>
        <w:t>ue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to ob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</w:p>
    <w:p w14:paraId="0BF1F276" w14:textId="77777777" w:rsidR="00703987" w:rsidRDefault="00F243FA">
      <w:pPr>
        <w:ind w:left="1180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mation 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satisf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with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ompa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’s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lations</w:t>
      </w:r>
    </w:p>
    <w:p w14:paraId="5BEF466C" w14:textId="77777777" w:rsidR="00703987" w:rsidRDefault="00F243FA">
      <w:pPr>
        <w:ind w:left="118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m.</w:t>
      </w:r>
    </w:p>
    <w:p w14:paraId="056D87DC" w14:textId="77777777" w:rsidR="00703987" w:rsidRDefault="00F243FA">
      <w:pPr>
        <w:tabs>
          <w:tab w:val="left" w:pos="1180"/>
        </w:tabs>
        <w:ind w:left="1180" w:right="96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Comp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led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if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potential sour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rui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m.</w:t>
      </w:r>
    </w:p>
    <w:p w14:paraId="5601C89B" w14:textId="77777777" w:rsidR="00703987" w:rsidRDefault="00F243FA">
      <w:pPr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z w:val="24"/>
          <w:szCs w:val="24"/>
        </w:rPr>
        <w:t>Comp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ted ind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pr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 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t of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iend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</w:p>
    <w:p w14:paraId="1D79B94E" w14:textId="77777777" w:rsidR="00703987" w:rsidRDefault="00F243FA">
      <w:pPr>
        <w:ind w:left="1180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sour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polici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on 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pl</w:t>
      </w:r>
      <w:r>
        <w:rPr>
          <w:spacing w:val="3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tention.</w:t>
      </w:r>
    </w:p>
    <w:p w14:paraId="61C69464" w14:textId="77777777" w:rsidR="00703987" w:rsidRDefault="00F243FA">
      <w:pPr>
        <w:tabs>
          <w:tab w:val="left" w:pos="1180"/>
        </w:tabs>
        <w:ind w:left="1180" w:right="140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Condu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ted 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nspe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loped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plans to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rn.</w:t>
      </w:r>
    </w:p>
    <w:p w14:paraId="1A379CDE" w14:textId="77777777" w:rsidR="00703987" w:rsidRDefault="00F243FA">
      <w:pPr>
        <w:spacing w:before="65"/>
        <w:ind w:left="46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 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sto</w:t>
      </w:r>
      <w:r>
        <w:rPr>
          <w:b/>
          <w:spacing w:val="-1"/>
          <w:sz w:val="24"/>
          <w:szCs w:val="24"/>
        </w:rPr>
        <w:t>me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latio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</w:p>
    <w:p w14:paraId="6289B0A3" w14:textId="77777777" w:rsidR="00703987" w:rsidRDefault="00F243FA">
      <w:pPr>
        <w:spacing w:line="260" w:lineRule="exact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ntation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 new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dvised 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 on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</w:p>
    <w:p w14:paraId="574A3BB3" w14:textId="77777777" w:rsidR="00703987" w:rsidRDefault="00F243FA">
      <w:pPr>
        <w:ind w:left="1180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s.</w:t>
      </w:r>
    </w:p>
    <w:p w14:paraId="55E11DBD" w14:textId="77777777" w:rsidR="00703987" w:rsidRDefault="00F243FA">
      <w:pPr>
        <w:tabs>
          <w:tab w:val="left" w:pos="1180"/>
        </w:tabs>
        <w:ind w:left="1180" w:right="1248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ree</w:t>
      </w:r>
      <w:r>
        <w:rPr>
          <w:sz w:val="24"/>
          <w:szCs w:val="24"/>
        </w:rPr>
        <w:t>ted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duled inte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s, co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ks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ted in o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-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mp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s 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ruiti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ies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irs.</w:t>
      </w:r>
    </w:p>
    <w:p w14:paraId="383EC217" w14:textId="77777777" w:rsidR="00703987" w:rsidRDefault="00F243FA">
      <w:pPr>
        <w:tabs>
          <w:tab w:val="left" w:pos="1180"/>
        </w:tabs>
        <w:ind w:left="1180" w:right="229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ived Custo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A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hi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h 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ovided to bo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ndors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s.</w:t>
      </w:r>
    </w:p>
    <w:p w14:paraId="5AA8AB72" w14:textId="77777777" w:rsidR="00703987" w:rsidRDefault="00F243FA">
      <w:pPr>
        <w:tabs>
          <w:tab w:val="left" w:pos="1180"/>
        </w:tabs>
        <w:spacing w:before="2" w:line="260" w:lineRule="exact"/>
        <w:ind w:left="1180" w:right="449" w:hanging="36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ndled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z w:val="24"/>
          <w:szCs w:val="24"/>
        </w:rPr>
        <w:t>inqu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s;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ompa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ndors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ospe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s,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a 15%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 xml:space="preserve">ust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ix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hs.</w:t>
      </w:r>
    </w:p>
    <w:p w14:paraId="13C60C02" w14:textId="77777777" w:rsidR="00703987" w:rsidRDefault="00703987">
      <w:pPr>
        <w:spacing w:before="10" w:line="220" w:lineRule="exact"/>
        <w:rPr>
          <w:sz w:val="22"/>
          <w:szCs w:val="22"/>
        </w:rPr>
      </w:pPr>
    </w:p>
    <w:p w14:paraId="2FC7692B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101A5231" w14:textId="77777777" w:rsidR="00703987" w:rsidRDefault="00703987">
      <w:pPr>
        <w:spacing w:line="180" w:lineRule="exact"/>
        <w:rPr>
          <w:sz w:val="18"/>
          <w:szCs w:val="18"/>
        </w:rPr>
      </w:pPr>
    </w:p>
    <w:p w14:paraId="5CCFE4C9" w14:textId="77777777" w:rsidR="00703987" w:rsidRDefault="00F243FA">
      <w:pPr>
        <w:ind w:left="460"/>
        <w:rPr>
          <w:sz w:val="24"/>
          <w:szCs w:val="24"/>
        </w:rPr>
      </w:pPr>
      <w:r>
        <w:rPr>
          <w:b/>
          <w:sz w:val="24"/>
          <w:szCs w:val="24"/>
        </w:rPr>
        <w:t>Ba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lor of</w:t>
      </w:r>
      <w:r>
        <w:rPr>
          <w:b/>
          <w:spacing w:val="1"/>
          <w:sz w:val="24"/>
          <w:szCs w:val="24"/>
        </w:rPr>
        <w:t xml:space="preserve"> S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ienc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,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levue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Bell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ss)</w:t>
      </w:r>
    </w:p>
    <w:p w14:paraId="2E88DBB2" w14:textId="77777777" w:rsidR="00703987" w:rsidRDefault="00F243FA">
      <w:pPr>
        <w:spacing w:before="3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Majo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:  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y</w:t>
      </w:r>
      <w:r>
        <w:rPr>
          <w:sz w:val="24"/>
          <w:szCs w:val="24"/>
        </w:rPr>
        <w:t xml:space="preserve">                                           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Minor: Co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ts</w:t>
      </w:r>
    </w:p>
    <w:p w14:paraId="53610BFD" w14:textId="77777777" w:rsidR="00703987" w:rsidRDefault="00F243FA">
      <w:pPr>
        <w:spacing w:before="1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on: A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 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</w:t>
      </w:r>
    </w:p>
    <w:p w14:paraId="4D15B7F6" w14:textId="77777777" w:rsidR="00703987" w:rsidRDefault="00F243FA">
      <w:pPr>
        <w:spacing w:before="1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GPA to dat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 3.98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 xml:space="preserve">4.00                                      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</w:p>
    <w:p w14:paraId="553F240B" w14:textId="77777777" w:rsidR="00703987" w:rsidRDefault="00F243FA">
      <w:pPr>
        <w:spacing w:before="57"/>
        <w:ind w:left="460"/>
        <w:rPr>
          <w:sz w:val="24"/>
          <w:szCs w:val="24"/>
        </w:rPr>
      </w:pPr>
      <w:r>
        <w:rPr>
          <w:b/>
          <w:sz w:val="24"/>
          <w:szCs w:val="24"/>
        </w:rPr>
        <w:t>Asso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iate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ts,</w:t>
      </w:r>
      <w:r>
        <w:rPr>
          <w:b/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 Co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leg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luf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s,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7256A55E" w14:textId="77777777" w:rsidR="00703987" w:rsidRDefault="00F243FA">
      <w:pPr>
        <w:spacing w:before="3"/>
        <w:ind w:left="820"/>
        <w:rPr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mphasis: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usi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Adm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0112EC28" w14:textId="77777777" w:rsidR="00703987" w:rsidRDefault="00703987">
      <w:pPr>
        <w:spacing w:before="13" w:line="220" w:lineRule="exact"/>
        <w:rPr>
          <w:sz w:val="22"/>
          <w:szCs w:val="22"/>
        </w:rPr>
      </w:pPr>
    </w:p>
    <w:p w14:paraId="4DFA6850" w14:textId="77777777" w:rsidR="00703987" w:rsidRDefault="00F243FA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X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ERIENCE</w:t>
      </w:r>
    </w:p>
    <w:p w14:paraId="1A809E3B" w14:textId="77777777" w:rsidR="00703987" w:rsidRDefault="00703987">
      <w:pPr>
        <w:spacing w:line="180" w:lineRule="exact"/>
        <w:rPr>
          <w:sz w:val="18"/>
          <w:szCs w:val="18"/>
        </w:rPr>
      </w:pPr>
    </w:p>
    <w:p w14:paraId="53430238" w14:textId="77777777" w:rsidR="00703987" w:rsidRDefault="00F243FA">
      <w:pPr>
        <w:ind w:left="46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ior Sa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 Asso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iate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Tool, Omah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x to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4CB8EE71" w14:textId="77777777" w:rsidR="00703987" w:rsidRDefault="00F243FA">
      <w:pPr>
        <w:spacing w:before="60"/>
        <w:ind w:left="460"/>
        <w:rPr>
          <w:sz w:val="24"/>
          <w:szCs w:val="24"/>
        </w:rPr>
      </w:pP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so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rn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Om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(Spri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)</w:t>
      </w:r>
    </w:p>
    <w:p w14:paraId="6DA0458E" w14:textId="77777777" w:rsidR="00703987" w:rsidRDefault="00703987">
      <w:pPr>
        <w:spacing w:before="15" w:line="220" w:lineRule="exact"/>
        <w:rPr>
          <w:sz w:val="22"/>
          <w:szCs w:val="22"/>
        </w:rPr>
      </w:pPr>
    </w:p>
    <w:p w14:paraId="389956FE" w14:textId="77777777" w:rsidR="00703987" w:rsidRDefault="00F243FA">
      <w:pPr>
        <w:ind w:left="100"/>
        <w:rPr>
          <w:sz w:val="24"/>
          <w:szCs w:val="24"/>
        </w:rPr>
        <w:sectPr w:rsidR="00703987">
          <w:headerReference w:type="default" r:id="rId27"/>
          <w:pgSz w:w="12240" w:h="15840"/>
          <w:pgMar w:top="660" w:right="1320" w:bottom="280" w:left="1340" w:header="0" w:footer="0" w:gutter="0"/>
          <w:cols w:space="720"/>
        </w:sectPr>
      </w:pPr>
      <w:r>
        <w:rPr>
          <w:b/>
          <w:sz w:val="24"/>
          <w:szCs w:val="24"/>
        </w:rPr>
        <w:t>RE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EREN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N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 xml:space="preserve">D 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ON REQU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T</w:t>
      </w:r>
    </w:p>
    <w:p w14:paraId="6DAB123B" w14:textId="77777777" w:rsidR="00703987" w:rsidRDefault="00F243FA">
      <w:pPr>
        <w:spacing w:before="57" w:line="300" w:lineRule="exact"/>
        <w:ind w:left="3067"/>
        <w:rPr>
          <w:sz w:val="28"/>
          <w:szCs w:val="28"/>
        </w:rPr>
      </w:pPr>
      <w:r>
        <w:lastRenderedPageBreak/>
        <w:pict w14:anchorId="6E938679">
          <v:group id="_x0000_s1028" style="position:absolute;left:0;text-align:left;margin-left:70.05pt;margin-top:20.05pt;width:472pt;height:1.55pt;z-index:-251643904;mso-position-horizontal-relative:page" coordorigin="1401,401" coordsize="9440,31">
            <v:shape id="_x0000_s1030" style="position:absolute;left:1412;top:412;width:9419;height:0" coordorigin="1412,412" coordsize="9419,0" path="m1412,412r9419,e" filled="f" strokeweight="1.06pt">
              <v:path arrowok="t"/>
            </v:shape>
            <v:shape id="_x0000_s1029" style="position:absolute;left:1412;top:426;width:9419;height:0" coordorigin="1412,426" coordsize="9419,0" path="m1412,426r9419,e" filled="f" strokeweight=".58pt">
              <v:path arrowok="t"/>
            </v:shape>
            <w10:wrap anchorx="page"/>
          </v:group>
        </w:pic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H</w:t>
      </w:r>
      <w:r>
        <w:rPr>
          <w:b/>
          <w:spacing w:val="-1"/>
          <w:position w:val="-1"/>
          <w:sz w:val="28"/>
          <w:szCs w:val="28"/>
        </w:rPr>
        <w:t>R</w:t>
      </w:r>
      <w:r>
        <w:rPr>
          <w:b/>
          <w:position w:val="-1"/>
          <w:sz w:val="28"/>
          <w:szCs w:val="28"/>
        </w:rPr>
        <w:t>O</w:t>
      </w:r>
      <w:r>
        <w:rPr>
          <w:b/>
          <w:spacing w:val="-1"/>
          <w:position w:val="-1"/>
          <w:sz w:val="28"/>
          <w:szCs w:val="28"/>
        </w:rPr>
        <w:t>N</w:t>
      </w:r>
      <w:r>
        <w:rPr>
          <w:b/>
          <w:position w:val="-1"/>
          <w:sz w:val="28"/>
          <w:szCs w:val="28"/>
        </w:rPr>
        <w:t>OLOG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(H</w:t>
      </w:r>
      <w:r>
        <w:rPr>
          <w:b/>
          <w:spacing w:val="-2"/>
          <w:position w:val="-1"/>
          <w:sz w:val="28"/>
          <w:szCs w:val="28"/>
        </w:rPr>
        <w:t>U</w:t>
      </w:r>
      <w:r>
        <w:rPr>
          <w:b/>
          <w:spacing w:val="-1"/>
          <w:position w:val="-1"/>
          <w:sz w:val="28"/>
          <w:szCs w:val="28"/>
        </w:rPr>
        <w:t>MAN</w:t>
      </w:r>
      <w:r>
        <w:rPr>
          <w:b/>
          <w:spacing w:val="1"/>
          <w:position w:val="-1"/>
          <w:sz w:val="28"/>
          <w:szCs w:val="28"/>
        </w:rPr>
        <w:t>/</w:t>
      </w:r>
      <w:r>
        <w:rPr>
          <w:b/>
          <w:position w:val="-1"/>
          <w:sz w:val="28"/>
          <w:szCs w:val="28"/>
        </w:rPr>
        <w:t>SO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4"/>
          <w:position w:val="-1"/>
          <w:sz w:val="28"/>
          <w:szCs w:val="28"/>
        </w:rPr>
        <w:t>A</w:t>
      </w:r>
      <w:r>
        <w:rPr>
          <w:b/>
          <w:position w:val="-1"/>
          <w:sz w:val="28"/>
          <w:szCs w:val="28"/>
        </w:rPr>
        <w:t>L S</w:t>
      </w:r>
      <w:r>
        <w:rPr>
          <w:b/>
          <w:spacing w:val="-1"/>
          <w:position w:val="-1"/>
          <w:sz w:val="28"/>
          <w:szCs w:val="28"/>
        </w:rPr>
        <w:t>ERV</w:t>
      </w:r>
      <w:r>
        <w:rPr>
          <w:b/>
          <w:spacing w:val="1"/>
          <w:position w:val="-1"/>
          <w:sz w:val="28"/>
          <w:szCs w:val="28"/>
        </w:rPr>
        <w:t>I</w:t>
      </w:r>
      <w:r>
        <w:rPr>
          <w:b/>
          <w:spacing w:val="-1"/>
          <w:position w:val="-1"/>
          <w:sz w:val="28"/>
          <w:szCs w:val="28"/>
        </w:rPr>
        <w:t>C</w:t>
      </w:r>
      <w:r>
        <w:rPr>
          <w:b/>
          <w:position w:val="-1"/>
          <w:sz w:val="28"/>
          <w:szCs w:val="28"/>
        </w:rPr>
        <w:t>E)</w:t>
      </w:r>
    </w:p>
    <w:p w14:paraId="56E757F8" w14:textId="77777777" w:rsidR="00703987" w:rsidRDefault="00703987">
      <w:pPr>
        <w:spacing w:before="15" w:line="220" w:lineRule="exact"/>
        <w:rPr>
          <w:sz w:val="22"/>
          <w:szCs w:val="22"/>
        </w:rPr>
      </w:pPr>
    </w:p>
    <w:p w14:paraId="0426ACB9" w14:textId="77777777" w:rsidR="00703987" w:rsidRDefault="00F243FA">
      <w:pPr>
        <w:spacing w:before="24"/>
        <w:ind w:left="3626" w:right="3627"/>
        <w:jc w:val="center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</w:t>
      </w:r>
      <w:r>
        <w:rPr>
          <w:b/>
          <w:sz w:val="28"/>
          <w:szCs w:val="28"/>
        </w:rPr>
        <w:t>M</w:t>
      </w:r>
      <w:r>
        <w:rPr>
          <w:b/>
          <w:spacing w:val="-1"/>
          <w:sz w:val="28"/>
          <w:szCs w:val="28"/>
        </w:rPr>
        <w:t xml:space="preserve"> A</w:t>
      </w:r>
      <w:r>
        <w:rPr>
          <w:b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AMP</w:t>
      </w:r>
      <w:r>
        <w:rPr>
          <w:b/>
          <w:sz w:val="28"/>
          <w:szCs w:val="28"/>
        </w:rPr>
        <w:t>LE X</w:t>
      </w:r>
    </w:p>
    <w:p w14:paraId="5ABCF0B3" w14:textId="77777777" w:rsidR="00703987" w:rsidRDefault="00F243FA">
      <w:pPr>
        <w:spacing w:line="240" w:lineRule="exact"/>
        <w:ind w:left="64" w:right="12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3083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 So</w:t>
      </w:r>
      <w:r>
        <w:rPr>
          <w:spacing w:val="-3"/>
          <w:sz w:val="22"/>
          <w:szCs w:val="22"/>
        </w:rPr>
        <w:t>u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</w:t>
      </w:r>
      <w:r>
        <w:rPr>
          <w:spacing w:val="1"/>
          <w:sz w:val="22"/>
          <w:szCs w:val="22"/>
        </w:rPr>
        <w:t>tr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,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. A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                                                                                       </w:t>
      </w:r>
      <w:r>
        <w:rPr>
          <w:spacing w:val="4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308)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308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3083</w:t>
      </w:r>
    </w:p>
    <w:p w14:paraId="1D6AE569" w14:textId="77777777" w:rsidR="00703987" w:rsidRDefault="00F243FA">
      <w:pPr>
        <w:spacing w:before="1"/>
        <w:ind w:left="64" w:right="82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and, Ne</w:t>
      </w:r>
      <w:r>
        <w:rPr>
          <w:spacing w:val="-3"/>
          <w:sz w:val="22"/>
          <w:szCs w:val="22"/>
        </w:rPr>
        <w:t>b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 6</w:t>
      </w:r>
      <w:r>
        <w:rPr>
          <w:spacing w:val="-2"/>
          <w:sz w:val="22"/>
          <w:szCs w:val="22"/>
        </w:rPr>
        <w:t>8</w:t>
      </w:r>
      <w:r>
        <w:rPr>
          <w:sz w:val="22"/>
          <w:szCs w:val="22"/>
        </w:rPr>
        <w:t xml:space="preserve">803                                                                                 </w:t>
      </w:r>
      <w:r>
        <w:rPr>
          <w:spacing w:val="1"/>
          <w:sz w:val="22"/>
          <w:szCs w:val="22"/>
        </w:rPr>
        <w:t xml:space="preserve"> </w:t>
      </w:r>
      <w:hyperlink r:id="rId28">
        <w:r>
          <w:rPr>
            <w:spacing w:val="1"/>
            <w:sz w:val="22"/>
            <w:szCs w:val="22"/>
          </w:rPr>
          <w:t>i</w:t>
        </w:r>
        <w:r>
          <w:rPr>
            <w:spacing w:val="-4"/>
            <w:sz w:val="22"/>
            <w:szCs w:val="22"/>
          </w:rPr>
          <w:t>m</w:t>
        </w:r>
        <w:r>
          <w:rPr>
            <w:sz w:val="22"/>
            <w:szCs w:val="22"/>
          </w:rPr>
          <w:t>a</w:t>
        </w:r>
        <w:r>
          <w:rPr>
            <w:spacing w:val="1"/>
            <w:sz w:val="22"/>
            <w:szCs w:val="22"/>
          </w:rPr>
          <w:t>s</w:t>
        </w:r>
        <w:r>
          <w:rPr>
            <w:sz w:val="22"/>
            <w:szCs w:val="22"/>
          </w:rPr>
          <w:t>a</w:t>
        </w:r>
        <w:r>
          <w:rPr>
            <w:spacing w:val="-3"/>
            <w:sz w:val="22"/>
            <w:szCs w:val="22"/>
          </w:rPr>
          <w:t>m</w:t>
        </w:r>
        <w:r>
          <w:rPr>
            <w:sz w:val="22"/>
            <w:szCs w:val="22"/>
          </w:rPr>
          <w:t>p</w:t>
        </w:r>
        <w:r>
          <w:rPr>
            <w:spacing w:val="1"/>
            <w:sz w:val="22"/>
            <w:szCs w:val="22"/>
          </w:rPr>
          <w:t>l</w:t>
        </w:r>
        <w:r>
          <w:rPr>
            <w:sz w:val="22"/>
            <w:szCs w:val="22"/>
          </w:rPr>
          <w:t>e10</w:t>
        </w:r>
        <w:r>
          <w:rPr>
            <w:spacing w:val="-1"/>
            <w:sz w:val="22"/>
            <w:szCs w:val="22"/>
          </w:rPr>
          <w:t>@</w:t>
        </w:r>
        <w:r>
          <w:rPr>
            <w:sz w:val="22"/>
            <w:szCs w:val="22"/>
          </w:rPr>
          <w:t>xxx</w:t>
        </w:r>
        <w:r>
          <w:rPr>
            <w:spacing w:val="1"/>
            <w:sz w:val="22"/>
            <w:szCs w:val="22"/>
          </w:rPr>
          <w:t>x</w:t>
        </w:r>
        <w:r>
          <w:rPr>
            <w:sz w:val="22"/>
            <w:szCs w:val="22"/>
          </w:rPr>
          <w:t>.n</w:t>
        </w:r>
        <w:r>
          <w:rPr>
            <w:spacing w:val="-2"/>
            <w:sz w:val="22"/>
            <w:szCs w:val="22"/>
          </w:rPr>
          <w:t>e</w:t>
        </w:r>
        <w:r>
          <w:rPr>
            <w:sz w:val="22"/>
            <w:szCs w:val="22"/>
          </w:rPr>
          <w:t>t</w:t>
        </w:r>
      </w:hyperlink>
    </w:p>
    <w:p w14:paraId="28EFB394" w14:textId="77777777" w:rsidR="00703987" w:rsidRDefault="00703987">
      <w:pPr>
        <w:spacing w:before="5" w:line="160" w:lineRule="exact"/>
        <w:rPr>
          <w:sz w:val="17"/>
          <w:szCs w:val="17"/>
        </w:rPr>
      </w:pPr>
    </w:p>
    <w:p w14:paraId="0EC904B8" w14:textId="77777777" w:rsidR="00703987" w:rsidRDefault="00F243FA">
      <w:pPr>
        <w:ind w:left="1329"/>
        <w:rPr>
          <w:sz w:val="15"/>
          <w:szCs w:val="15"/>
        </w:rPr>
      </w:pPr>
      <w:r>
        <w:pict w14:anchorId="2C9A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95pt;height:7.55pt">
            <v:imagedata r:id="rId29" o:title=""/>
          </v:shape>
        </w:pict>
      </w:r>
    </w:p>
    <w:p w14:paraId="50C6B30D" w14:textId="77777777" w:rsidR="00703987" w:rsidRDefault="00F243FA">
      <w:pPr>
        <w:spacing w:before="47"/>
        <w:ind w:left="4049" w:right="3826"/>
        <w:jc w:val="center"/>
        <w:rPr>
          <w:rFonts w:ascii="Wingdings" w:eastAsia="Wingdings" w:hAnsi="Wingdings" w:cs="Wingdings"/>
          <w:sz w:val="22"/>
          <w:szCs w:val="22"/>
        </w:rPr>
      </w:pP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JEC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IV</w:t>
      </w:r>
      <w:r>
        <w:rPr>
          <w:b/>
          <w:spacing w:val="-1"/>
          <w:sz w:val="24"/>
          <w:szCs w:val="24"/>
        </w:rPr>
        <w:t>E</w:t>
      </w:r>
    </w:p>
    <w:p w14:paraId="71CFDA01" w14:textId="77777777" w:rsidR="00703987" w:rsidRDefault="00703987">
      <w:pPr>
        <w:spacing w:before="5" w:line="100" w:lineRule="exact"/>
        <w:rPr>
          <w:sz w:val="11"/>
          <w:szCs w:val="11"/>
        </w:rPr>
      </w:pPr>
    </w:p>
    <w:p w14:paraId="4DEB41DD" w14:textId="77777777" w:rsidR="00703987" w:rsidRDefault="00F243FA">
      <w:pPr>
        <w:ind w:left="100" w:right="287"/>
        <w:rPr>
          <w:sz w:val="22"/>
          <w:szCs w:val="22"/>
        </w:rPr>
      </w:pPr>
      <w:r>
        <w:rPr>
          <w:b/>
          <w:sz w:val="22"/>
          <w:szCs w:val="22"/>
        </w:rPr>
        <w:t>Seek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ng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Pos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on in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3"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m</w:t>
      </w:r>
      <w:r>
        <w:rPr>
          <w:b/>
          <w:spacing w:val="-2"/>
          <w:sz w:val="22"/>
          <w:szCs w:val="22"/>
        </w:rPr>
        <w:t>a</w:t>
      </w:r>
      <w:r>
        <w:rPr>
          <w:b/>
          <w:sz w:val="22"/>
          <w:szCs w:val="22"/>
        </w:rPr>
        <w:t>n/So</w:t>
      </w:r>
      <w:r>
        <w:rPr>
          <w:b/>
          <w:spacing w:val="-2"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al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S</w:t>
      </w:r>
      <w:r>
        <w:rPr>
          <w:b/>
          <w:sz w:val="22"/>
          <w:szCs w:val="22"/>
        </w:rPr>
        <w:t>er</w:t>
      </w:r>
      <w:r>
        <w:rPr>
          <w:b/>
          <w:spacing w:val="-2"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ce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A</w:t>
      </w:r>
      <w:r>
        <w:rPr>
          <w:b/>
          <w:spacing w:val="-3"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mi</w:t>
      </w:r>
      <w:r>
        <w:rPr>
          <w:b/>
          <w:spacing w:val="-3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st</w:t>
      </w:r>
      <w:r>
        <w:rPr>
          <w:b/>
          <w:sz w:val="22"/>
          <w:szCs w:val="22"/>
        </w:rPr>
        <w:t>ra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on or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re</w:t>
      </w:r>
      <w:r>
        <w:rPr>
          <w:b/>
          <w:spacing w:val="-1"/>
          <w:sz w:val="22"/>
          <w:szCs w:val="22"/>
        </w:rPr>
        <w:t>l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ed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f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l</w:t>
      </w:r>
      <w:r>
        <w:rPr>
          <w:b/>
          <w:sz w:val="22"/>
          <w:szCs w:val="22"/>
        </w:rPr>
        <w:t xml:space="preserve">d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li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tr</w:t>
      </w:r>
      <w:r>
        <w:rPr>
          <w:sz w:val="22"/>
          <w:szCs w:val="22"/>
        </w:rPr>
        <w:t>ong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aca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 bac</w:t>
      </w:r>
      <w:r>
        <w:rPr>
          <w:spacing w:val="-2"/>
          <w:sz w:val="22"/>
          <w:szCs w:val="22"/>
        </w:rPr>
        <w:t>kg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ound, exp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ence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exc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ent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pe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son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s</w:t>
      </w:r>
    </w:p>
    <w:p w14:paraId="554A8B88" w14:textId="77777777" w:rsidR="00703987" w:rsidRDefault="00703987">
      <w:pPr>
        <w:spacing w:before="5" w:line="180" w:lineRule="exact"/>
        <w:rPr>
          <w:sz w:val="18"/>
          <w:szCs w:val="18"/>
        </w:rPr>
      </w:pPr>
    </w:p>
    <w:p w14:paraId="27D7CEDA" w14:textId="77777777" w:rsidR="00703987" w:rsidRDefault="00F243FA">
      <w:pPr>
        <w:ind w:left="4009" w:right="4010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1D2750FF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085B0B46" w14:textId="77777777" w:rsidR="00703987" w:rsidRDefault="00F243FA">
      <w:pPr>
        <w:ind w:left="100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S in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3"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an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&amp;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So</w:t>
      </w:r>
      <w:r>
        <w:rPr>
          <w:b/>
          <w:spacing w:val="-2"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a</w:t>
      </w:r>
      <w:r>
        <w:rPr>
          <w:b/>
          <w:sz w:val="22"/>
          <w:szCs w:val="22"/>
        </w:rPr>
        <w:t>l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S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rv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c</w:t>
      </w:r>
      <w:r>
        <w:rPr>
          <w:b/>
          <w:sz w:val="22"/>
          <w:szCs w:val="22"/>
        </w:rPr>
        <w:t>e A</w:t>
      </w:r>
      <w:r>
        <w:rPr>
          <w:b/>
          <w:spacing w:val="-1"/>
          <w:sz w:val="22"/>
          <w:szCs w:val="22"/>
        </w:rPr>
        <w:t>d</w:t>
      </w:r>
      <w:r>
        <w:rPr>
          <w:b/>
          <w:spacing w:val="-2"/>
          <w:sz w:val="22"/>
          <w:szCs w:val="22"/>
        </w:rPr>
        <w:t>m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</w:t>
      </w:r>
      <w:r>
        <w:rPr>
          <w:b/>
          <w:spacing w:val="-2"/>
          <w:sz w:val="22"/>
          <w:szCs w:val="22"/>
        </w:rPr>
        <w:t>i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>at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B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ue Uni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ue,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an </w:t>
      </w:r>
      <w:r>
        <w:rPr>
          <w:spacing w:val="-2"/>
          <w:sz w:val="22"/>
          <w:szCs w:val="22"/>
        </w:rPr>
        <w:t>2</w:t>
      </w:r>
      <w:r>
        <w:rPr>
          <w:sz w:val="22"/>
          <w:szCs w:val="22"/>
        </w:rPr>
        <w:t>0x</w:t>
      </w:r>
      <w:r>
        <w:rPr>
          <w:spacing w:val="1"/>
          <w:sz w:val="22"/>
          <w:szCs w:val="22"/>
        </w:rPr>
        <w:t>x</w:t>
      </w:r>
      <w:r>
        <w:rPr>
          <w:sz w:val="22"/>
          <w:szCs w:val="22"/>
        </w:rPr>
        <w:t>)</w:t>
      </w:r>
    </w:p>
    <w:p w14:paraId="27CC3E98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ean</w:t>
      </w:r>
      <w:r>
        <w:rPr>
          <w:spacing w:val="1"/>
          <w:sz w:val="22"/>
          <w:szCs w:val="22"/>
        </w:rPr>
        <w:t>’</w:t>
      </w:r>
      <w:r>
        <w:rPr>
          <w:sz w:val="22"/>
          <w:szCs w:val="22"/>
        </w:rPr>
        <w:t xml:space="preserve">s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ch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ar                                                                                            </w:t>
      </w:r>
      <w:r>
        <w:rPr>
          <w:spacing w:val="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3.81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4</w:t>
      </w:r>
      <w:r>
        <w:rPr>
          <w:sz w:val="22"/>
          <w:szCs w:val="22"/>
        </w:rPr>
        <w:t>.00</w:t>
      </w:r>
    </w:p>
    <w:p w14:paraId="618A0F9A" w14:textId="77777777" w:rsidR="00703987" w:rsidRDefault="00F243FA">
      <w:pPr>
        <w:spacing w:before="59"/>
        <w:ind w:left="460" w:right="1263" w:hanging="36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AA</w:t>
      </w:r>
      <w:r>
        <w:rPr>
          <w:b/>
          <w:sz w:val="22"/>
          <w:szCs w:val="22"/>
        </w:rPr>
        <w:t xml:space="preserve">S in 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3"/>
          <w:sz w:val="22"/>
          <w:szCs w:val="22"/>
        </w:rPr>
        <w:t>u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 xml:space="preserve">an </w:t>
      </w:r>
      <w:r>
        <w:rPr>
          <w:b/>
          <w:spacing w:val="-1"/>
          <w:sz w:val="22"/>
          <w:szCs w:val="22"/>
        </w:rPr>
        <w:t>S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rv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ces</w:t>
      </w:r>
      <w:r>
        <w:rPr>
          <w:b/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(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ec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19x</w:t>
      </w:r>
      <w:r>
        <w:rPr>
          <w:spacing w:val="-1"/>
          <w:sz w:val="22"/>
          <w:szCs w:val="22"/>
        </w:rPr>
        <w:t>x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7</w:t>
      </w:r>
      <w:r>
        <w:rPr>
          <w:b/>
          <w:spacing w:val="-2"/>
          <w:sz w:val="22"/>
          <w:szCs w:val="22"/>
        </w:rPr>
        <w:t>5</w:t>
      </w:r>
      <w:r>
        <w:rPr>
          <w:b/>
          <w:spacing w:val="1"/>
          <w:sz w:val="22"/>
          <w:szCs w:val="22"/>
        </w:rPr>
        <w:t>-</w:t>
      </w:r>
      <w:r>
        <w:rPr>
          <w:b/>
          <w:spacing w:val="-1"/>
          <w:sz w:val="22"/>
          <w:szCs w:val="22"/>
        </w:rPr>
        <w:t>H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B</w:t>
      </w:r>
      <w:r>
        <w:rPr>
          <w:b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 xml:space="preserve">c 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urs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 xml:space="preserve">ng </w:t>
      </w:r>
      <w:r>
        <w:rPr>
          <w:b/>
          <w:spacing w:val="-4"/>
          <w:sz w:val="22"/>
          <w:szCs w:val="22"/>
        </w:rPr>
        <w:t>A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i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3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P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>o</w:t>
      </w:r>
      <w:r>
        <w:rPr>
          <w:b/>
          <w:sz w:val="22"/>
          <w:szCs w:val="22"/>
        </w:rPr>
        <w:t>gr</w:t>
      </w:r>
      <w:r>
        <w:rPr>
          <w:b/>
          <w:spacing w:val="-2"/>
          <w:sz w:val="22"/>
          <w:szCs w:val="22"/>
        </w:rPr>
        <w:t>a</w:t>
      </w:r>
      <w:r>
        <w:rPr>
          <w:b/>
          <w:sz w:val="22"/>
          <w:szCs w:val="22"/>
        </w:rPr>
        <w:t xml:space="preserve">m </w:t>
      </w:r>
      <w:r>
        <w:rPr>
          <w:spacing w:val="-2"/>
          <w:sz w:val="22"/>
          <w:szCs w:val="22"/>
        </w:rPr>
        <w:t>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20x</w:t>
      </w:r>
      <w:r>
        <w:rPr>
          <w:spacing w:val="-2"/>
          <w:sz w:val="22"/>
          <w:szCs w:val="22"/>
        </w:rPr>
        <w:t>x</w:t>
      </w:r>
      <w:r>
        <w:rPr>
          <w:sz w:val="22"/>
          <w:szCs w:val="22"/>
        </w:rPr>
        <w:t xml:space="preserve">)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—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s Ca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pus, Has</w:t>
      </w:r>
      <w:r>
        <w:rPr>
          <w:spacing w:val="-1"/>
          <w:sz w:val="22"/>
          <w:szCs w:val="22"/>
        </w:rPr>
        <w:t>ti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s, NE</w:t>
      </w:r>
    </w:p>
    <w:p w14:paraId="0885849B" w14:textId="77777777" w:rsidR="00703987" w:rsidRDefault="00703987">
      <w:pPr>
        <w:spacing w:before="6" w:line="180" w:lineRule="exact"/>
        <w:rPr>
          <w:sz w:val="18"/>
          <w:szCs w:val="18"/>
        </w:rPr>
      </w:pPr>
    </w:p>
    <w:p w14:paraId="053CD2E1" w14:textId="77777777" w:rsidR="00703987" w:rsidRDefault="00F243FA">
      <w:pPr>
        <w:ind w:left="3766" w:right="3764"/>
        <w:jc w:val="center"/>
        <w:rPr>
          <w:sz w:val="24"/>
          <w:szCs w:val="24"/>
        </w:rPr>
      </w:pPr>
      <w:r>
        <w:rPr>
          <w:b/>
          <w:sz w:val="24"/>
          <w:szCs w:val="24"/>
        </w:rPr>
        <w:t>WORK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HI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TORY</w:t>
      </w:r>
    </w:p>
    <w:p w14:paraId="0972A76E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0E8DE874" w14:textId="77777777" w:rsidR="00703987" w:rsidRDefault="00F243FA">
      <w:pPr>
        <w:ind w:left="64" w:right="142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 xml:space="preserve">ay </w:t>
      </w:r>
      <w:r>
        <w:rPr>
          <w:b/>
          <w:spacing w:val="-1"/>
          <w:sz w:val="22"/>
          <w:szCs w:val="22"/>
        </w:rPr>
        <w:t>R</w:t>
      </w:r>
      <w:r>
        <w:rPr>
          <w:b/>
          <w:sz w:val="22"/>
          <w:szCs w:val="22"/>
        </w:rPr>
        <w:t>ehab</w:t>
      </w:r>
      <w:r>
        <w:rPr>
          <w:b/>
          <w:spacing w:val="-2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 xml:space="preserve">on </w:t>
      </w:r>
      <w:r>
        <w:rPr>
          <w:b/>
          <w:spacing w:val="-1"/>
          <w:sz w:val="22"/>
          <w:szCs w:val="22"/>
        </w:rPr>
        <w:t>S</w:t>
      </w:r>
      <w:r>
        <w:rPr>
          <w:b/>
          <w:sz w:val="22"/>
          <w:szCs w:val="22"/>
        </w:rPr>
        <w:t>p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c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li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3"/>
          <w:sz w:val="22"/>
          <w:szCs w:val="22"/>
        </w:rPr>
        <w:t>t</w:t>
      </w:r>
      <w:r>
        <w:rPr>
          <w:b/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G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 xml:space="preserve">E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ood</w:t>
      </w:r>
      <w:r>
        <w:rPr>
          <w:spacing w:val="-3"/>
          <w:sz w:val="22"/>
          <w:szCs w:val="22"/>
        </w:rPr>
        <w:t>w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ndus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G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and, NE</w:t>
      </w:r>
      <w:r>
        <w:rPr>
          <w:spacing w:val="-2"/>
          <w:sz w:val="22"/>
          <w:szCs w:val="22"/>
        </w:rPr>
        <w:t xml:space="preserve"> 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 20xx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)</w:t>
      </w:r>
    </w:p>
    <w:p w14:paraId="751B542C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 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cas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d of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con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s, 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em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s</w:t>
      </w:r>
      <w:r>
        <w:rPr>
          <w:spacing w:val="1"/>
          <w:sz w:val="22"/>
          <w:szCs w:val="22"/>
        </w:rPr>
        <w:t>e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ac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dual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</w:t>
      </w:r>
    </w:p>
    <w:p w14:paraId="3479185E" w14:textId="77777777" w:rsidR="00703987" w:rsidRDefault="00F243FA">
      <w:pPr>
        <w:spacing w:before="1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Fac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oup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 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pacing w:val="1"/>
          <w:sz w:val="22"/>
          <w:szCs w:val="22"/>
        </w:rPr>
        <w:t>ll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 xml:space="preserve">s,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5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g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and H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hy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onsh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ps</w:t>
      </w:r>
    </w:p>
    <w:p w14:paraId="24A895B5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Pl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con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</w:p>
    <w:p w14:paraId="72840622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 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cond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ct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ee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s</w:t>
      </w:r>
    </w:p>
    <w:p w14:paraId="4DEC4E32" w14:textId="77777777" w:rsidR="00703987" w:rsidRDefault="00F243FA">
      <w:pPr>
        <w:spacing w:before="1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Pro</w:t>
      </w:r>
      <w:r>
        <w:rPr>
          <w:spacing w:val="1"/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s, 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 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cash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un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, 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ns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su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’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nce</w:t>
      </w:r>
    </w:p>
    <w:p w14:paraId="7D80BA23" w14:textId="77777777" w:rsidR="00703987" w:rsidRDefault="00F243FA">
      <w:pPr>
        <w:spacing w:before="59"/>
        <w:ind w:left="10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si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ant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R</w:t>
      </w:r>
      <w:r>
        <w:rPr>
          <w:b/>
          <w:sz w:val="22"/>
          <w:szCs w:val="22"/>
        </w:rPr>
        <w:t>ece</w:t>
      </w:r>
      <w:r>
        <w:rPr>
          <w:b/>
          <w:spacing w:val="-2"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ti</w:t>
      </w:r>
      <w:r>
        <w:rPr>
          <w:b/>
          <w:sz w:val="22"/>
          <w:szCs w:val="22"/>
        </w:rPr>
        <w:t>o</w:t>
      </w:r>
      <w:r>
        <w:rPr>
          <w:b/>
          <w:spacing w:val="-3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3"/>
          <w:sz w:val="22"/>
          <w:szCs w:val="22"/>
        </w:rPr>
        <w:t>t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any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Squa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 Ca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and, NE</w:t>
      </w:r>
      <w:r>
        <w:rPr>
          <w:spacing w:val="-2"/>
          <w:sz w:val="22"/>
          <w:szCs w:val="22"/>
        </w:rPr>
        <w:t xml:space="preserve"> 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20xx)</w:t>
      </w:r>
    </w:p>
    <w:p w14:paraId="4E71D915" w14:textId="77777777" w:rsidR="00703987" w:rsidRDefault="00F243FA">
      <w:pPr>
        <w:spacing w:before="1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rr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ed 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d 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 w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end ac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</w:t>
      </w:r>
    </w:p>
    <w:p w14:paraId="00A1EAF3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m</w:t>
      </w:r>
      <w:r>
        <w:rPr>
          <w:spacing w:val="1"/>
          <w:sz w:val="22"/>
          <w:szCs w:val="22"/>
        </w:rPr>
        <w:t>il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et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t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ew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nd 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cu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c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</w:t>
      </w:r>
    </w:p>
    <w:p w14:paraId="5EBF2A77" w14:textId="77777777" w:rsidR="00703987" w:rsidRDefault="00F243FA">
      <w:pPr>
        <w:spacing w:before="1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and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d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3"/>
          <w:sz w:val="22"/>
          <w:szCs w:val="22"/>
        </w:rPr>
        <w:t>s</w:t>
      </w:r>
      <w:r>
        <w:rPr>
          <w:sz w:val="22"/>
          <w:szCs w:val="22"/>
        </w:rPr>
        <w:t xml:space="preserve">,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pan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 xml:space="preserve"> i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ac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</w:t>
      </w:r>
    </w:p>
    <w:p w14:paraId="66CD0E4A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Fi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co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fi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or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ded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ep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ad</w:t>
      </w:r>
      <w:r>
        <w:rPr>
          <w:spacing w:val="-3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upp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 Ce</w:t>
      </w:r>
      <w:r>
        <w:rPr>
          <w:spacing w:val="-3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</w:p>
    <w:p w14:paraId="63AA2A3C" w14:textId="77777777" w:rsidR="00703987" w:rsidRDefault="00F243FA">
      <w:pPr>
        <w:spacing w:before="59"/>
        <w:ind w:left="10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plo</w:t>
      </w:r>
      <w:r>
        <w:rPr>
          <w:b/>
          <w:spacing w:val="-2"/>
          <w:sz w:val="22"/>
          <w:szCs w:val="22"/>
        </w:rPr>
        <w:t>y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ne</w:t>
      </w:r>
      <w:r>
        <w:rPr>
          <w:b/>
          <w:spacing w:val="1"/>
          <w:sz w:val="22"/>
          <w:szCs w:val="22"/>
        </w:rPr>
        <w:t>r</w:t>
      </w:r>
      <w:r>
        <w:rPr>
          <w:b/>
          <w:sz w:val="22"/>
          <w:szCs w:val="22"/>
        </w:rPr>
        <w:t>,</w:t>
      </w:r>
      <w:r>
        <w:rPr>
          <w:b/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NE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ood</w:t>
      </w:r>
      <w:r>
        <w:rPr>
          <w:spacing w:val="-3"/>
          <w:sz w:val="22"/>
          <w:szCs w:val="22"/>
        </w:rPr>
        <w:t>w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ndus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and, NE</w:t>
      </w:r>
      <w:r>
        <w:rPr>
          <w:spacing w:val="1"/>
          <w:sz w:val="22"/>
          <w:szCs w:val="22"/>
        </w:rPr>
        <w:t xml:space="preserve"> (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ug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19xx –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20x</w:t>
      </w:r>
      <w:r>
        <w:rPr>
          <w:spacing w:val="1"/>
          <w:sz w:val="22"/>
          <w:szCs w:val="22"/>
        </w:rPr>
        <w:t>x</w:t>
      </w:r>
      <w:r>
        <w:rPr>
          <w:sz w:val="22"/>
          <w:szCs w:val="22"/>
        </w:rPr>
        <w:t>)</w:t>
      </w:r>
    </w:p>
    <w:p w14:paraId="12233B95" w14:textId="77777777" w:rsidR="00703987" w:rsidRDefault="00F243FA">
      <w:pPr>
        <w:spacing w:before="2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ed 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 xml:space="preserve">ad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f</w:t>
      </w:r>
      <w:r>
        <w:rPr>
          <w:spacing w:val="1"/>
          <w:sz w:val="22"/>
          <w:szCs w:val="22"/>
        </w:rPr>
        <w:t xml:space="preserve"> t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con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de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>
        <w:rPr>
          <w:spacing w:val="-4"/>
          <w:sz w:val="22"/>
          <w:szCs w:val="22"/>
        </w:rPr>
        <w:t>-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4"/>
          <w:sz w:val="22"/>
          <w:szCs w:val="22"/>
        </w:rPr>
        <w:t>-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ob co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ch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p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1"/>
          <w:sz w:val="22"/>
          <w:szCs w:val="22"/>
        </w:rPr>
        <w:t>c</w:t>
      </w:r>
      <w:r>
        <w:rPr>
          <w:sz w:val="22"/>
          <w:szCs w:val="22"/>
        </w:rPr>
        <w:t>ceed</w:t>
      </w:r>
    </w:p>
    <w:p w14:paraId="6CB1794D" w14:textId="77777777" w:rsidR="00703987" w:rsidRDefault="00F243FA">
      <w:pPr>
        <w:tabs>
          <w:tab w:val="left" w:pos="820"/>
        </w:tabs>
        <w:spacing w:before="1" w:line="240" w:lineRule="exact"/>
        <w:ind w:left="820" w:right="538" w:hanging="3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onduc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ed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oup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 xml:space="preserve">ob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rc</w:t>
      </w:r>
      <w:r>
        <w:rPr>
          <w:sz w:val="22"/>
          <w:szCs w:val="22"/>
        </w:rPr>
        <w:t xml:space="preserve">h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con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 wi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 of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ob app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 xml:space="preserve">s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su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es</w:t>
      </w:r>
    </w:p>
    <w:p w14:paraId="6F876552" w14:textId="77777777" w:rsidR="00703987" w:rsidRDefault="00F243FA">
      <w:pPr>
        <w:spacing w:before="59" w:line="240" w:lineRule="exact"/>
        <w:ind w:left="100" w:right="306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C</w:t>
      </w:r>
      <w:r>
        <w:rPr>
          <w:b/>
          <w:sz w:val="22"/>
          <w:szCs w:val="22"/>
        </w:rPr>
        <w:t>r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m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n</w:t>
      </w:r>
      <w:r>
        <w:rPr>
          <w:b/>
          <w:spacing w:val="-3"/>
          <w:sz w:val="22"/>
          <w:szCs w:val="22"/>
        </w:rPr>
        <w:t>a</w:t>
      </w:r>
      <w:r>
        <w:rPr>
          <w:b/>
          <w:sz w:val="22"/>
          <w:szCs w:val="22"/>
        </w:rPr>
        <w:t>l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Ju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ti</w:t>
      </w:r>
      <w:r>
        <w:rPr>
          <w:b/>
          <w:spacing w:val="-2"/>
          <w:sz w:val="22"/>
          <w:szCs w:val="22"/>
        </w:rPr>
        <w:t>c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/</w:t>
      </w:r>
      <w:r>
        <w:rPr>
          <w:b/>
          <w:sz w:val="22"/>
          <w:szCs w:val="22"/>
        </w:rPr>
        <w:t>S</w:t>
      </w:r>
      <w:r>
        <w:rPr>
          <w:b/>
          <w:spacing w:val="-3"/>
          <w:sz w:val="22"/>
          <w:szCs w:val="22"/>
        </w:rPr>
        <w:t>h</w:t>
      </w:r>
      <w:r>
        <w:rPr>
          <w:b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l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er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dvoca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3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 Ce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nc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&amp;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Fa</w:t>
      </w:r>
      <w:r>
        <w:rPr>
          <w:spacing w:val="-4"/>
          <w:sz w:val="22"/>
          <w:szCs w:val="22"/>
        </w:rPr>
        <w:t>m</w:t>
      </w:r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Vi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 Co</w:t>
      </w:r>
      <w:r>
        <w:rPr>
          <w:spacing w:val="-3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on, </w:t>
      </w:r>
      <w:r>
        <w:rPr>
          <w:spacing w:val="-1"/>
          <w:sz w:val="22"/>
          <w:szCs w:val="22"/>
        </w:rPr>
        <w:t>G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I</w:t>
      </w:r>
      <w:r>
        <w:rPr>
          <w:spacing w:val="3"/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and, NE </w:t>
      </w:r>
      <w:r>
        <w:rPr>
          <w:spacing w:val="-2"/>
          <w:sz w:val="22"/>
          <w:szCs w:val="22"/>
        </w:rPr>
        <w:t>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20xx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ct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20x</w:t>
      </w:r>
      <w:r>
        <w:rPr>
          <w:spacing w:val="-2"/>
          <w:sz w:val="22"/>
          <w:szCs w:val="22"/>
        </w:rPr>
        <w:t>x</w:t>
      </w:r>
      <w:r>
        <w:rPr>
          <w:sz w:val="22"/>
          <w:szCs w:val="22"/>
        </w:rPr>
        <w:t>)</w:t>
      </w:r>
    </w:p>
    <w:p w14:paraId="3846FFCA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pond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d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s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s </w:t>
      </w:r>
      <w:r>
        <w:rPr>
          <w:spacing w:val="-2"/>
          <w:sz w:val="22"/>
          <w:szCs w:val="22"/>
        </w:rPr>
        <w:t>an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supp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t</w:t>
      </w:r>
      <w:r>
        <w:rPr>
          <w:spacing w:val="5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s of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sti</w:t>
      </w:r>
      <w:r>
        <w:rPr>
          <w:sz w:val="22"/>
          <w:szCs w:val="22"/>
        </w:rPr>
        <w:t>c 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use</w:t>
      </w:r>
    </w:p>
    <w:p w14:paraId="16CFABBF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 pa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ocu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cu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ound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ed a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use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ew</w:t>
      </w:r>
    </w:p>
    <w:p w14:paraId="37FC7D2D" w14:textId="77777777" w:rsidR="00703987" w:rsidRDefault="00F243FA">
      <w:pPr>
        <w:spacing w:before="61"/>
        <w:ind w:left="100"/>
        <w:rPr>
          <w:sz w:val="22"/>
          <w:szCs w:val="22"/>
        </w:rPr>
      </w:pPr>
      <w:r>
        <w:rPr>
          <w:b/>
          <w:sz w:val="22"/>
          <w:szCs w:val="22"/>
        </w:rPr>
        <w:t>Soc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a</w:t>
      </w:r>
      <w:r>
        <w:rPr>
          <w:b/>
          <w:sz w:val="22"/>
          <w:szCs w:val="22"/>
        </w:rPr>
        <w:t>l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Se</w:t>
      </w:r>
      <w:r>
        <w:rPr>
          <w:b/>
          <w:spacing w:val="-2"/>
          <w:sz w:val="22"/>
          <w:szCs w:val="22"/>
        </w:rPr>
        <w:t>r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c</w:t>
      </w:r>
      <w:r>
        <w:rPr>
          <w:b/>
          <w:sz w:val="22"/>
          <w:szCs w:val="22"/>
        </w:rPr>
        <w:t>es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s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3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,</w:t>
      </w:r>
      <w:r>
        <w:rPr>
          <w:b/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Ti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any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Squa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 Ca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 Ce</w:t>
      </w:r>
      <w:r>
        <w:rPr>
          <w:spacing w:val="-3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and, NE</w:t>
      </w:r>
      <w:r>
        <w:rPr>
          <w:spacing w:val="-2"/>
          <w:sz w:val="22"/>
          <w:szCs w:val="22"/>
        </w:rPr>
        <w:t xml:space="preserve"> (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>0</w:t>
      </w:r>
      <w:r>
        <w:rPr>
          <w:sz w:val="22"/>
          <w:szCs w:val="22"/>
        </w:rPr>
        <w:t>xx – Se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20x</w:t>
      </w:r>
      <w:r>
        <w:rPr>
          <w:spacing w:val="-2"/>
          <w:sz w:val="22"/>
          <w:szCs w:val="22"/>
        </w:rPr>
        <w:t>x</w:t>
      </w:r>
      <w:r>
        <w:rPr>
          <w:sz w:val="22"/>
          <w:szCs w:val="22"/>
        </w:rPr>
        <w:t>)</w:t>
      </w:r>
    </w:p>
    <w:p w14:paraId="6C5B096D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onduc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ed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ou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ded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 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d 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ene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ce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ew 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</w:t>
      </w:r>
    </w:p>
    <w:p w14:paraId="7B8591E1" w14:textId="77777777" w:rsidR="00703987" w:rsidRDefault="00F243FA">
      <w:pPr>
        <w:tabs>
          <w:tab w:val="left" w:pos="820"/>
        </w:tabs>
        <w:spacing w:before="1" w:line="240" w:lineRule="exact"/>
        <w:ind w:left="820" w:right="169" w:hanging="3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ed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, and 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4"/>
          <w:sz w:val="22"/>
          <w:szCs w:val="22"/>
        </w:rPr>
        <w:t>e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>n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one wi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s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hem unde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 and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b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es</w:t>
      </w:r>
    </w:p>
    <w:p w14:paraId="4E3A6B89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>
        <w:rPr>
          <w:spacing w:val="-3"/>
          <w:sz w:val="22"/>
          <w:szCs w:val="22"/>
        </w:rPr>
        <w:t>C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ee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cal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f</w:t>
      </w:r>
      <w:r>
        <w:rPr>
          <w:spacing w:val="1"/>
          <w:sz w:val="22"/>
          <w:szCs w:val="22"/>
        </w:rPr>
        <w:t>fi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ds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peak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>
        <w:rPr>
          <w:spacing w:val="-1"/>
          <w:sz w:val="22"/>
          <w:szCs w:val="22"/>
        </w:rPr>
        <w:t xml:space="preserve"> 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 ce</w:t>
      </w:r>
      <w:r>
        <w:rPr>
          <w:spacing w:val="-1"/>
          <w:sz w:val="22"/>
          <w:szCs w:val="22"/>
        </w:rPr>
        <w:t>rt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ed</w:t>
      </w:r>
    </w:p>
    <w:p w14:paraId="323C37EB" w14:textId="77777777" w:rsidR="00703987" w:rsidRDefault="00F243FA">
      <w:pPr>
        <w:spacing w:before="1"/>
        <w:ind w:left="820"/>
        <w:rPr>
          <w:sz w:val="22"/>
          <w:szCs w:val="22"/>
        </w:rPr>
      </w:pPr>
      <w:r>
        <w:rPr>
          <w:sz w:val="22"/>
          <w:szCs w:val="22"/>
        </w:rPr>
        <w:t>nu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de,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an d</w:t>
      </w:r>
      <w:r>
        <w:rPr>
          <w:spacing w:val="-1"/>
          <w:sz w:val="22"/>
          <w:szCs w:val="22"/>
        </w:rPr>
        <w:t>ri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er</w:t>
      </w:r>
    </w:p>
    <w:p w14:paraId="4B3A0158" w14:textId="77777777" w:rsidR="00703987" w:rsidRDefault="00703987">
      <w:pPr>
        <w:spacing w:before="7" w:line="180" w:lineRule="exact"/>
        <w:rPr>
          <w:sz w:val="18"/>
          <w:szCs w:val="18"/>
        </w:rPr>
      </w:pPr>
    </w:p>
    <w:p w14:paraId="0B52780B" w14:textId="77777777" w:rsidR="00703987" w:rsidRDefault="00F243FA">
      <w:pPr>
        <w:ind w:left="3384" w:right="3385"/>
        <w:jc w:val="center"/>
        <w:rPr>
          <w:sz w:val="24"/>
          <w:szCs w:val="24"/>
        </w:rPr>
      </w:pPr>
      <w:r>
        <w:rPr>
          <w:b/>
          <w:sz w:val="24"/>
          <w:szCs w:val="24"/>
        </w:rPr>
        <w:t>CO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Y S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V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>CE</w:t>
      </w:r>
    </w:p>
    <w:p w14:paraId="75D40720" w14:textId="77777777" w:rsidR="00703987" w:rsidRDefault="00703987">
      <w:pPr>
        <w:spacing w:before="7" w:line="100" w:lineRule="exact"/>
        <w:rPr>
          <w:sz w:val="11"/>
          <w:szCs w:val="11"/>
        </w:rPr>
      </w:pPr>
    </w:p>
    <w:p w14:paraId="62223B40" w14:textId="77777777" w:rsidR="00703987" w:rsidRDefault="00F243FA">
      <w:pPr>
        <w:ind w:left="100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V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l</w:t>
      </w:r>
      <w:r>
        <w:rPr>
          <w:b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>n</w:t>
      </w:r>
      <w:r>
        <w:rPr>
          <w:b/>
          <w:spacing w:val="1"/>
          <w:sz w:val="22"/>
          <w:szCs w:val="22"/>
        </w:rPr>
        <w:t>t</w:t>
      </w:r>
      <w:r>
        <w:rPr>
          <w:b/>
          <w:spacing w:val="-2"/>
          <w:sz w:val="22"/>
          <w:szCs w:val="22"/>
        </w:rPr>
        <w:t>e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r</w:t>
      </w:r>
      <w:r>
        <w:rPr>
          <w:b/>
          <w:sz w:val="22"/>
          <w:szCs w:val="22"/>
        </w:rPr>
        <w:t>,</w:t>
      </w:r>
      <w:r>
        <w:rPr>
          <w:b/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Wo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’</w:t>
      </w:r>
      <w:r>
        <w:rPr>
          <w:sz w:val="22"/>
          <w:szCs w:val="22"/>
        </w:rPr>
        <w:t>s He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h Se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s, Gr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and, </w:t>
      </w:r>
      <w:r>
        <w:rPr>
          <w:spacing w:val="-3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(</w:t>
      </w:r>
      <w:r>
        <w:rPr>
          <w:sz w:val="22"/>
          <w:szCs w:val="22"/>
        </w:rPr>
        <w:t>Fa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>0</w:t>
      </w:r>
      <w:r>
        <w:rPr>
          <w:sz w:val="22"/>
          <w:szCs w:val="22"/>
        </w:rPr>
        <w:t>xx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1"/>
          <w:sz w:val="22"/>
          <w:szCs w:val="22"/>
        </w:rPr>
        <w:t>t)</w:t>
      </w:r>
    </w:p>
    <w:p w14:paraId="5648045A" w14:textId="77777777" w:rsidR="00703987" w:rsidRDefault="00F243FA">
      <w:pPr>
        <w:tabs>
          <w:tab w:val="left" w:pos="820"/>
        </w:tabs>
        <w:spacing w:before="1" w:line="240" w:lineRule="exact"/>
        <w:ind w:left="820" w:right="68" w:hanging="3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f</w:t>
      </w:r>
      <w:r>
        <w:rPr>
          <w:sz w:val="22"/>
          <w:szCs w:val="22"/>
        </w:rPr>
        <w:t>f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 p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o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n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one 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 w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en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ee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ad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ce on he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lt</w:t>
      </w:r>
      <w:r>
        <w:rPr>
          <w:sz w:val="22"/>
          <w:szCs w:val="22"/>
        </w:rPr>
        <w:t>h</w:t>
      </w:r>
      <w:r>
        <w:rPr>
          <w:spacing w:val="-4"/>
          <w:sz w:val="22"/>
          <w:szCs w:val="22"/>
        </w:rPr>
        <w:t>-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d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</w:p>
    <w:p w14:paraId="23DBE570" w14:textId="77777777" w:rsidR="00703987" w:rsidRDefault="00F243FA">
      <w:pPr>
        <w:spacing w:line="240" w:lineRule="exact"/>
        <w:ind w:left="4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bs</w:t>
      </w:r>
      <w:r>
        <w:rPr>
          <w:spacing w:val="1"/>
          <w:sz w:val="22"/>
          <w:szCs w:val="22"/>
        </w:rPr>
        <w:t>er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ed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oup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 xml:space="preserve">ns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 de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 xml:space="preserve">op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needed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oups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</w:p>
    <w:p w14:paraId="45FDAD03" w14:textId="77777777" w:rsidR="00703987" w:rsidRDefault="00703987">
      <w:pPr>
        <w:spacing w:before="5" w:line="180" w:lineRule="exact"/>
        <w:rPr>
          <w:sz w:val="19"/>
          <w:szCs w:val="19"/>
        </w:rPr>
      </w:pPr>
    </w:p>
    <w:p w14:paraId="2FE33631" w14:textId="77777777" w:rsidR="00703987" w:rsidRDefault="00F243FA">
      <w:pPr>
        <w:ind w:left="1329"/>
        <w:rPr>
          <w:sz w:val="15"/>
          <w:szCs w:val="15"/>
        </w:rPr>
      </w:pPr>
      <w:r>
        <w:pict w14:anchorId="48F454DE">
          <v:shape id="_x0000_i1027" type="#_x0000_t75" style="width:344.95pt;height:7.55pt">
            <v:imagedata r:id="rId29" o:title=""/>
          </v:shape>
        </w:pict>
      </w:r>
    </w:p>
    <w:sectPr w:rsidR="00703987">
      <w:headerReference w:type="default" r:id="rId30"/>
      <w:pgSz w:w="12240" w:h="15840"/>
      <w:pgMar w:top="66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7D7A" w14:textId="77777777" w:rsidR="00F243FA" w:rsidRDefault="00F243FA">
      <w:r>
        <w:separator/>
      </w:r>
    </w:p>
  </w:endnote>
  <w:endnote w:type="continuationSeparator" w:id="0">
    <w:p w14:paraId="06747380" w14:textId="77777777" w:rsidR="00F243FA" w:rsidRDefault="00F2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B877" w14:textId="77777777" w:rsidR="00F243FA" w:rsidRDefault="00F243FA">
      <w:r>
        <w:separator/>
      </w:r>
    </w:p>
  </w:footnote>
  <w:footnote w:type="continuationSeparator" w:id="0">
    <w:p w14:paraId="58532EC4" w14:textId="77777777" w:rsidR="00F243FA" w:rsidRDefault="00F2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FBD2" w14:textId="0232980A" w:rsidR="00703987" w:rsidRDefault="00703987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1E5A" w14:textId="77777777" w:rsidR="00703987" w:rsidRDefault="00703987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68C0" w14:textId="77777777" w:rsidR="00703987" w:rsidRDefault="00703987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EAEC" w14:textId="77777777" w:rsidR="00703987" w:rsidRDefault="0070398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837" w14:textId="77777777" w:rsidR="00703987" w:rsidRDefault="00703987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BFB9" w14:textId="77777777" w:rsidR="00703987" w:rsidRDefault="00F243FA">
    <w:pPr>
      <w:spacing w:line="200" w:lineRule="exact"/>
    </w:pPr>
    <w:r>
      <w:pict w14:anchorId="3C815FC7">
        <v:group id="_x0000_s2056" style="position:absolute;margin-left:70.6pt;margin-top:53.65pt;width:470.95pt;height:0;z-index:-251660288;mso-position-horizontal-relative:page;mso-position-vertical-relative:page" coordorigin="1412,1073" coordsize="9419,0">
          <v:shape id="_x0000_s2057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4A442DC8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9.95pt;margin-top:36.65pt;width:131.1pt;height:16.05pt;z-index:-251659264;mso-position-horizontal-relative:page;mso-position-vertical-relative:page" filled="f" stroked="f">
          <v:textbox inset="0,0,0,0">
            <w:txbxContent>
              <w:p w14:paraId="37F96094" w14:textId="77777777" w:rsidR="00703987" w:rsidRDefault="00F243FA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z w:val="28"/>
                    <w:szCs w:val="28"/>
                  </w:rPr>
                  <w:t>H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</w:t>
                </w:r>
                <w:r>
                  <w:rPr>
                    <w:b/>
                    <w:sz w:val="28"/>
                    <w:szCs w:val="28"/>
                  </w:rPr>
                  <w:t>OLOG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pacing w:val="-4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F5A8" w14:textId="77777777" w:rsidR="00703987" w:rsidRDefault="00F243FA">
    <w:pPr>
      <w:spacing w:line="200" w:lineRule="exact"/>
    </w:pPr>
    <w:r>
      <w:pict w14:anchorId="349D3F5A">
        <v:group id="_x0000_s2053" style="position:absolute;margin-left:70.6pt;margin-top:53.65pt;width:470.95pt;height:0;z-index:-251658240;mso-position-horizontal-relative:page;mso-position-vertical-relative:page" coordorigin="1412,1073" coordsize="9419,0">
          <v:shape id="_x0000_s2054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0F94368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pt;margin-top:36.65pt;width:96.1pt;height:16.05pt;z-index:-251657216;mso-position-horizontal-relative:page;mso-position-vertical-relative:page" filled="f" stroked="f">
          <v:textbox inset="0,0,0,0">
            <w:txbxContent>
              <w:p w14:paraId="59E727B8" w14:textId="77777777" w:rsidR="00703987" w:rsidRDefault="00F243FA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4D51" w14:textId="77777777" w:rsidR="00703987" w:rsidRDefault="00F243FA">
    <w:pPr>
      <w:spacing w:line="200" w:lineRule="exact"/>
    </w:pPr>
    <w:r>
      <w:pict w14:anchorId="43FD139D">
        <v:group id="_x0000_s2050" style="position:absolute;margin-left:70.6pt;margin-top:53.65pt;width:470.95pt;height:0;z-index:-251656192;mso-position-horizontal-relative:page;mso-position-vertical-relative:page" coordorigin="1412,1073" coordsize="9419,0">
          <v:shape id="_x0000_s2051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5EE652D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3pt;margin-top:36.65pt;width:181.8pt;height:16.05pt;z-index:-251655168;mso-position-horizontal-relative:page;mso-position-vertical-relative:page" filled="f" stroked="f">
          <v:textbox inset="0,0,0,0">
            <w:txbxContent>
              <w:p w14:paraId="51F2D18E" w14:textId="77777777" w:rsidR="00703987" w:rsidRDefault="00F243FA">
                <w:pPr>
                  <w:spacing w:line="300" w:lineRule="exact"/>
                  <w:ind w:left="20" w:right="-42"/>
                  <w:rPr>
                    <w:sz w:val="26"/>
                    <w:szCs w:val="26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-1"/>
                    <w:sz w:val="28"/>
                    <w:szCs w:val="28"/>
                  </w:rPr>
                  <w:t>AR</w:t>
                </w:r>
                <w:r>
                  <w:rPr>
                    <w:b/>
                    <w:sz w:val="28"/>
                    <w:szCs w:val="28"/>
                  </w:rPr>
                  <w:t>Y</w:t>
                </w:r>
                <w:r>
                  <w:rPr>
                    <w:b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6FF3" w14:textId="77777777" w:rsidR="00703987" w:rsidRDefault="00703987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F4AE" w14:textId="77777777" w:rsidR="00703987" w:rsidRDefault="00703987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13" w14:textId="77777777" w:rsidR="00703987" w:rsidRDefault="00703987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062B" w14:textId="77777777" w:rsidR="00703987" w:rsidRDefault="0070398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53507"/>
    <w:multiLevelType w:val="multilevel"/>
    <w:tmpl w:val="03E482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987"/>
    <w:rsid w:val="00606CCF"/>
    <w:rsid w:val="00703987"/>
    <w:rsid w:val="00F2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9B7B70D"/>
  <w15:docId w15:val="{E0562771-2406-4267-AECC-54416207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asample1@xxx.com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yperlink" Target="mailto:imasample9@xxx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mailto:careerservices@bellevue.edu" TargetMode="External"/><Relationship Id="rId12" Type="http://schemas.openxmlformats.org/officeDocument/2006/relationships/hyperlink" Target="mailto:imasample3@xxx.com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imasample5@xxx.com" TargetMode="Externa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mailto:imasample8@xxx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masample4@xxx.com" TargetMode="External"/><Relationship Id="rId23" Type="http://schemas.openxmlformats.org/officeDocument/2006/relationships/header" Target="header9.xml"/><Relationship Id="rId28" Type="http://schemas.openxmlformats.org/officeDocument/2006/relationships/hyperlink" Target="mailto:imasample10@xxxx.net" TargetMode="External"/><Relationship Id="rId10" Type="http://schemas.openxmlformats.org/officeDocument/2006/relationships/hyperlink" Target="mailto:imasample2@xxx.com" TargetMode="External"/><Relationship Id="rId19" Type="http://schemas.openxmlformats.org/officeDocument/2006/relationships/hyperlink" Target="mailto:imasample6@xxx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mailto:imasample7@xxx.com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4014</Words>
  <Characters>22886</Characters>
  <Application>Microsoft Office Word</Application>
  <DocSecurity>0</DocSecurity>
  <Lines>190</Lines>
  <Paragraphs>53</Paragraphs>
  <ScaleCrop>false</ScaleCrop>
  <Company/>
  <LinksUpToDate>false</LinksUpToDate>
  <CharactersWithSpaces>26847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2021-05-11T13:01:00Z</dcterms:created>
  <dcterms:modified xsi:type="dcterms:W3CDTF">2021-05-11T13:02:00Z</dcterms:modified>
</cp:coreProperties>
</file>